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50F" w:rsidRDefault="005D05E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</w:t>
      </w:r>
      <w:r w:rsidR="00D072A2">
        <w:rPr>
          <w:rFonts w:ascii="Times New Roman" w:hAnsi="Times New Roman"/>
          <w:b/>
          <w:sz w:val="24"/>
          <w:szCs w:val="24"/>
        </w:rPr>
        <w:t>я карта урока русского языка в 7</w:t>
      </w:r>
      <w:r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904792" w:rsidRDefault="00904792" w:rsidP="00904792">
      <w:pPr>
        <w:spacing w:after="0" w:line="360" w:lineRule="auto"/>
        <w:rPr>
          <w:sz w:val="20"/>
        </w:rPr>
      </w:pPr>
      <w:r>
        <w:rPr>
          <w:rFonts w:ascii="Times New Roman" w:hAnsi="Times New Roman"/>
          <w:b/>
          <w:sz w:val="24"/>
          <w:szCs w:val="28"/>
        </w:rPr>
        <w:t xml:space="preserve">Учитель: </w:t>
      </w:r>
      <w:r w:rsidR="00F5605A">
        <w:rPr>
          <w:rFonts w:ascii="Times New Roman" w:hAnsi="Times New Roman"/>
          <w:sz w:val="24"/>
          <w:szCs w:val="28"/>
        </w:rPr>
        <w:t>Гладышева Екатерина Владимировна</w:t>
      </w:r>
    </w:p>
    <w:p w:rsidR="00904792" w:rsidRPr="00904792" w:rsidRDefault="00904792" w:rsidP="00904792">
      <w:pPr>
        <w:spacing w:after="0" w:line="360" w:lineRule="auto"/>
        <w:rPr>
          <w:sz w:val="20"/>
        </w:rPr>
      </w:pPr>
      <w:r>
        <w:rPr>
          <w:rFonts w:ascii="Times New Roman" w:hAnsi="Times New Roman"/>
          <w:b/>
          <w:sz w:val="24"/>
          <w:szCs w:val="28"/>
        </w:rPr>
        <w:t xml:space="preserve">ОУ: </w:t>
      </w:r>
      <w:proofErr w:type="spellStart"/>
      <w:r w:rsidR="00F5605A">
        <w:rPr>
          <w:rFonts w:ascii="Times New Roman" w:hAnsi="Times New Roman"/>
          <w:sz w:val="24"/>
          <w:szCs w:val="28"/>
        </w:rPr>
        <w:t>Ермачихинская</w:t>
      </w:r>
      <w:proofErr w:type="spellEnd"/>
      <w:r w:rsidR="00F5605A">
        <w:rPr>
          <w:rFonts w:ascii="Times New Roman" w:hAnsi="Times New Roman"/>
          <w:sz w:val="24"/>
          <w:szCs w:val="28"/>
        </w:rPr>
        <w:t xml:space="preserve"> ООШ филиал МКОУ «</w:t>
      </w:r>
      <w:proofErr w:type="spellStart"/>
      <w:r w:rsidR="00F5605A">
        <w:rPr>
          <w:rFonts w:ascii="Times New Roman" w:hAnsi="Times New Roman"/>
          <w:sz w:val="24"/>
          <w:szCs w:val="28"/>
        </w:rPr>
        <w:t>Корчинская</w:t>
      </w:r>
      <w:proofErr w:type="spellEnd"/>
      <w:r w:rsidR="00F5605A">
        <w:rPr>
          <w:rFonts w:ascii="Times New Roman" w:hAnsi="Times New Roman"/>
          <w:sz w:val="24"/>
          <w:szCs w:val="28"/>
        </w:rPr>
        <w:t xml:space="preserve"> СОШ» имени Героя Советского Союза И.М. Ладушкина</w:t>
      </w:r>
    </w:p>
    <w:p w:rsidR="0020489C" w:rsidRDefault="0004050F">
      <w:pPr>
        <w:spacing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Тема урока:</w:t>
      </w:r>
      <w:r w:rsidR="00D072A2" w:rsidRPr="00D072A2">
        <w:rPr>
          <w:rFonts w:ascii="Times New Roman" w:hAnsi="Times New Roman"/>
          <w:sz w:val="24"/>
          <w:szCs w:val="24"/>
        </w:rPr>
        <w:t xml:space="preserve"> </w:t>
      </w:r>
      <w:r w:rsidR="000B1B37">
        <w:rPr>
          <w:rFonts w:ascii="Times New Roman" w:eastAsia="MS Mincho" w:hAnsi="Times New Roman"/>
          <w:sz w:val="24"/>
          <w:szCs w:val="24"/>
          <w:lang w:eastAsia="ja-JP"/>
        </w:rPr>
        <w:t>Страдательные  причастия настоящего времени. Гласные в суффиксах страдательных  причастий настоящего времени</w:t>
      </w:r>
    </w:p>
    <w:p w:rsidR="0004050F" w:rsidRDefault="0004050F">
      <w:pPr>
        <w:spacing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Тип урока: </w:t>
      </w:r>
      <w:r w:rsidR="00623DB5">
        <w:rPr>
          <w:rFonts w:ascii="Times New Roman" w:hAnsi="Times New Roman"/>
          <w:sz w:val="24"/>
        </w:rPr>
        <w:t>открытие нового знания</w:t>
      </w:r>
      <w:r>
        <w:rPr>
          <w:rFonts w:ascii="Times New Roman" w:hAnsi="Times New Roman"/>
          <w:sz w:val="24"/>
        </w:rPr>
        <w:t>.</w:t>
      </w:r>
    </w:p>
    <w:p w:rsidR="00F32EEE" w:rsidRPr="00F32EEE" w:rsidRDefault="00F32EEE" w:rsidP="00F32EEE">
      <w:pPr>
        <w:pStyle w:val="af4"/>
        <w:spacing w:line="276" w:lineRule="auto"/>
        <w:jc w:val="both"/>
        <w:rPr>
          <w:color w:val="000000"/>
          <w:sz w:val="24"/>
          <w:szCs w:val="24"/>
        </w:rPr>
      </w:pPr>
      <w:r w:rsidRPr="00F32EEE">
        <w:rPr>
          <w:b/>
          <w:color w:val="000000"/>
          <w:sz w:val="24"/>
          <w:szCs w:val="24"/>
        </w:rPr>
        <w:t>Цель урока:</w:t>
      </w:r>
      <w:r w:rsidR="00D072A2">
        <w:rPr>
          <w:color w:val="000000"/>
          <w:sz w:val="24"/>
          <w:szCs w:val="24"/>
        </w:rPr>
        <w:t xml:space="preserve"> дать понятие о </w:t>
      </w:r>
      <w:r w:rsidR="006B4717">
        <w:rPr>
          <w:color w:val="000000"/>
          <w:sz w:val="24"/>
          <w:szCs w:val="24"/>
        </w:rPr>
        <w:t>способах образования страдательных причастий настоящего времени.</w:t>
      </w:r>
    </w:p>
    <w:p w:rsidR="00F32EEE" w:rsidRPr="00F32EEE" w:rsidRDefault="00F32EEE" w:rsidP="00F32EEE">
      <w:pPr>
        <w:pStyle w:val="af4"/>
        <w:spacing w:line="276" w:lineRule="auto"/>
        <w:jc w:val="both"/>
        <w:rPr>
          <w:b/>
          <w:color w:val="000000"/>
          <w:sz w:val="24"/>
          <w:szCs w:val="24"/>
        </w:rPr>
      </w:pPr>
      <w:r w:rsidRPr="00F32EEE">
        <w:rPr>
          <w:b/>
          <w:color w:val="000000"/>
          <w:sz w:val="24"/>
          <w:szCs w:val="24"/>
        </w:rPr>
        <w:t>Задачи урока:</w:t>
      </w:r>
    </w:p>
    <w:p w:rsidR="00F32EEE" w:rsidRPr="00F32EEE" w:rsidRDefault="00F32EEE" w:rsidP="00F32EEE">
      <w:pPr>
        <w:pStyle w:val="af4"/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     </w:t>
      </w:r>
      <w:r w:rsidRPr="00F32EEE">
        <w:rPr>
          <w:b/>
          <w:i/>
          <w:color w:val="000000"/>
          <w:sz w:val="24"/>
          <w:szCs w:val="24"/>
        </w:rPr>
        <w:t>Обучающие:</w:t>
      </w:r>
      <w:r w:rsidRPr="00F32EEE">
        <w:rPr>
          <w:b/>
          <w:color w:val="000000"/>
          <w:sz w:val="24"/>
          <w:szCs w:val="24"/>
        </w:rPr>
        <w:t xml:space="preserve"> </w:t>
      </w:r>
    </w:p>
    <w:p w:rsidR="00F32EEE" w:rsidRPr="00F32EEE" w:rsidRDefault="00F32EEE" w:rsidP="00F32EEE">
      <w:pPr>
        <w:pStyle w:val="af4"/>
        <w:spacing w:line="276" w:lineRule="auto"/>
        <w:ind w:left="360" w:hanging="360"/>
        <w:jc w:val="both"/>
        <w:rPr>
          <w:color w:val="000000"/>
          <w:sz w:val="24"/>
          <w:szCs w:val="24"/>
        </w:rPr>
      </w:pPr>
      <w:r>
        <w:rPr>
          <w:rFonts w:eastAsia="Symbol"/>
          <w:color w:val="000000"/>
          <w:sz w:val="24"/>
          <w:szCs w:val="24"/>
        </w:rPr>
        <w:t xml:space="preserve">- </w:t>
      </w:r>
      <w:r w:rsidR="00D072A2">
        <w:rPr>
          <w:rFonts w:eastAsia="Symbol"/>
          <w:color w:val="000000"/>
          <w:sz w:val="24"/>
          <w:szCs w:val="24"/>
        </w:rPr>
        <w:t>ознакомить с</w:t>
      </w:r>
      <w:r w:rsidR="006B4717">
        <w:rPr>
          <w:rFonts w:eastAsia="Symbol"/>
          <w:color w:val="000000"/>
          <w:sz w:val="24"/>
          <w:szCs w:val="24"/>
        </w:rPr>
        <w:t xml:space="preserve"> особенностями</w:t>
      </w:r>
      <w:r w:rsidR="006B4717" w:rsidRPr="006B4717">
        <w:rPr>
          <w:color w:val="000000"/>
          <w:sz w:val="24"/>
          <w:szCs w:val="24"/>
        </w:rPr>
        <w:t xml:space="preserve"> </w:t>
      </w:r>
      <w:r w:rsidR="006B4717">
        <w:rPr>
          <w:color w:val="000000"/>
          <w:sz w:val="24"/>
          <w:szCs w:val="24"/>
        </w:rPr>
        <w:t>образования страдательных причастий настоящего времени</w:t>
      </w:r>
      <w:r w:rsidRPr="00F32EEE">
        <w:rPr>
          <w:color w:val="000000"/>
          <w:sz w:val="24"/>
          <w:szCs w:val="24"/>
        </w:rPr>
        <w:t>;</w:t>
      </w:r>
    </w:p>
    <w:p w:rsidR="00F32EEE" w:rsidRPr="00F32EEE" w:rsidRDefault="00F32EEE" w:rsidP="00F32EEE">
      <w:pPr>
        <w:pStyle w:val="af4"/>
        <w:spacing w:line="276" w:lineRule="auto"/>
        <w:ind w:left="360" w:hanging="360"/>
        <w:rPr>
          <w:color w:val="000000"/>
          <w:sz w:val="24"/>
          <w:szCs w:val="24"/>
        </w:rPr>
      </w:pPr>
      <w:r>
        <w:rPr>
          <w:rFonts w:eastAsia="Symbol"/>
          <w:color w:val="000000"/>
          <w:sz w:val="24"/>
          <w:szCs w:val="24"/>
        </w:rPr>
        <w:t xml:space="preserve">- </w:t>
      </w:r>
      <w:r w:rsidR="00D072A2">
        <w:rPr>
          <w:color w:val="000000"/>
          <w:spacing w:val="-1"/>
          <w:sz w:val="24"/>
          <w:szCs w:val="24"/>
        </w:rPr>
        <w:t xml:space="preserve">формировать </w:t>
      </w:r>
      <w:r w:rsidR="0020489C">
        <w:rPr>
          <w:color w:val="000000"/>
          <w:spacing w:val="-1"/>
          <w:sz w:val="24"/>
          <w:szCs w:val="24"/>
        </w:rPr>
        <w:t>навык правописания</w:t>
      </w:r>
      <w:r w:rsidR="006B4717">
        <w:rPr>
          <w:color w:val="000000"/>
          <w:spacing w:val="-1"/>
          <w:sz w:val="24"/>
          <w:szCs w:val="24"/>
        </w:rPr>
        <w:t xml:space="preserve"> суффиксов страдат</w:t>
      </w:r>
      <w:r w:rsidR="0020489C">
        <w:rPr>
          <w:color w:val="000000"/>
          <w:spacing w:val="-1"/>
          <w:sz w:val="24"/>
          <w:szCs w:val="24"/>
        </w:rPr>
        <w:t>ельных причастий настоящего времени</w:t>
      </w:r>
      <w:r w:rsidRPr="00F32EEE">
        <w:rPr>
          <w:color w:val="000000"/>
          <w:spacing w:val="-1"/>
          <w:sz w:val="24"/>
          <w:szCs w:val="24"/>
        </w:rPr>
        <w:t>;</w:t>
      </w:r>
    </w:p>
    <w:p w:rsidR="00F32EEE" w:rsidRPr="00F32EEE" w:rsidRDefault="00F32EEE" w:rsidP="00F32EEE">
      <w:pPr>
        <w:pStyle w:val="af4"/>
        <w:spacing w:line="276" w:lineRule="auto"/>
        <w:ind w:left="360" w:hanging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Pr="00F32EEE">
        <w:rPr>
          <w:b/>
          <w:i/>
          <w:color w:val="000000"/>
          <w:sz w:val="24"/>
          <w:szCs w:val="24"/>
        </w:rPr>
        <w:t>Развивающие:</w:t>
      </w:r>
    </w:p>
    <w:p w:rsidR="00F32EEE" w:rsidRPr="00F32EEE" w:rsidRDefault="00F32EEE" w:rsidP="00F32EEE">
      <w:pPr>
        <w:pStyle w:val="af4"/>
        <w:spacing w:line="276" w:lineRule="auto"/>
        <w:ind w:left="360" w:hanging="360"/>
        <w:jc w:val="both"/>
        <w:rPr>
          <w:color w:val="000000"/>
          <w:sz w:val="24"/>
          <w:szCs w:val="24"/>
        </w:rPr>
      </w:pPr>
      <w:r>
        <w:rPr>
          <w:rFonts w:eastAsia="Symbol"/>
          <w:color w:val="000000"/>
          <w:sz w:val="24"/>
          <w:szCs w:val="24"/>
        </w:rPr>
        <w:t xml:space="preserve">- </w:t>
      </w:r>
      <w:r w:rsidRPr="00F32EEE">
        <w:rPr>
          <w:color w:val="000000"/>
          <w:sz w:val="24"/>
          <w:szCs w:val="24"/>
        </w:rPr>
        <w:t>продолжить развивать процессы самостоятельной мыслительной деятельности;</w:t>
      </w:r>
    </w:p>
    <w:p w:rsidR="00F32EEE" w:rsidRPr="00F32EEE" w:rsidRDefault="00F32EEE" w:rsidP="00F32EEE">
      <w:pPr>
        <w:pStyle w:val="af4"/>
        <w:spacing w:line="276" w:lineRule="auto"/>
        <w:ind w:left="360" w:hanging="360"/>
        <w:jc w:val="both"/>
        <w:rPr>
          <w:color w:val="000000"/>
          <w:sz w:val="24"/>
          <w:szCs w:val="24"/>
        </w:rPr>
      </w:pPr>
      <w:r>
        <w:rPr>
          <w:rFonts w:eastAsia="Symbol"/>
          <w:color w:val="000000"/>
          <w:sz w:val="24"/>
          <w:szCs w:val="24"/>
        </w:rPr>
        <w:t xml:space="preserve">- </w:t>
      </w:r>
      <w:r w:rsidRPr="00F32EEE">
        <w:rPr>
          <w:color w:val="000000"/>
          <w:sz w:val="24"/>
          <w:szCs w:val="24"/>
        </w:rPr>
        <w:t xml:space="preserve">создать ситуацию успеха, направленную на развитие </w:t>
      </w:r>
      <w:r>
        <w:rPr>
          <w:color w:val="000000"/>
          <w:sz w:val="24"/>
          <w:szCs w:val="24"/>
        </w:rPr>
        <w:t>творческих</w:t>
      </w:r>
      <w:r w:rsidRPr="00F32EEE">
        <w:rPr>
          <w:color w:val="000000"/>
          <w:sz w:val="24"/>
          <w:szCs w:val="24"/>
        </w:rPr>
        <w:t xml:space="preserve"> способностей учащихся;</w:t>
      </w:r>
    </w:p>
    <w:p w:rsidR="00F32EEE" w:rsidRDefault="00F32EEE" w:rsidP="00F32EEE">
      <w:pPr>
        <w:pStyle w:val="af4"/>
        <w:spacing w:line="276" w:lineRule="auto"/>
        <w:ind w:left="360" w:hanging="360"/>
        <w:jc w:val="both"/>
        <w:rPr>
          <w:color w:val="000000"/>
          <w:sz w:val="24"/>
          <w:szCs w:val="24"/>
        </w:rPr>
      </w:pPr>
      <w:r>
        <w:rPr>
          <w:rFonts w:eastAsia="Symbol"/>
          <w:color w:val="000000"/>
          <w:sz w:val="24"/>
          <w:szCs w:val="24"/>
        </w:rPr>
        <w:t xml:space="preserve">- </w:t>
      </w:r>
      <w:r w:rsidRPr="00F32EEE">
        <w:rPr>
          <w:color w:val="000000"/>
          <w:sz w:val="24"/>
          <w:szCs w:val="24"/>
        </w:rPr>
        <w:t>продолжить формирование коммуникативных навыков: слушания и говорения.</w:t>
      </w:r>
    </w:p>
    <w:p w:rsidR="00F32EEE" w:rsidRPr="00F32EEE" w:rsidRDefault="00F32EEE" w:rsidP="00F32EEE">
      <w:pPr>
        <w:pStyle w:val="af4"/>
        <w:spacing w:line="276" w:lineRule="auto"/>
        <w:ind w:left="360" w:hanging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Pr="00F32EEE">
        <w:rPr>
          <w:b/>
          <w:i/>
          <w:color w:val="000000"/>
          <w:sz w:val="24"/>
          <w:szCs w:val="24"/>
        </w:rPr>
        <w:t>Воспитательные:</w:t>
      </w:r>
    </w:p>
    <w:p w:rsidR="00F32EEE" w:rsidRPr="00F32EEE" w:rsidRDefault="00F32EEE" w:rsidP="00F32EEE">
      <w:pPr>
        <w:pStyle w:val="af4"/>
        <w:spacing w:line="276" w:lineRule="auto"/>
        <w:jc w:val="both"/>
        <w:rPr>
          <w:color w:val="000000"/>
          <w:sz w:val="24"/>
          <w:szCs w:val="24"/>
        </w:rPr>
      </w:pPr>
      <w:r>
        <w:rPr>
          <w:rFonts w:eastAsia="Symbol"/>
          <w:color w:val="000000"/>
          <w:sz w:val="24"/>
          <w:szCs w:val="24"/>
        </w:rPr>
        <w:t xml:space="preserve">- </w:t>
      </w:r>
      <w:r w:rsidR="006B4717">
        <w:rPr>
          <w:color w:val="000000"/>
          <w:sz w:val="24"/>
          <w:szCs w:val="24"/>
        </w:rPr>
        <w:t>формировать внимание</w:t>
      </w:r>
      <w:r w:rsidRPr="00F32EEE">
        <w:rPr>
          <w:color w:val="000000"/>
          <w:sz w:val="24"/>
          <w:szCs w:val="24"/>
        </w:rPr>
        <w:t xml:space="preserve"> к слову;</w:t>
      </w:r>
    </w:p>
    <w:p w:rsidR="00F32EEE" w:rsidRPr="00F32EEE" w:rsidRDefault="00F32EEE" w:rsidP="004D260A">
      <w:pPr>
        <w:pStyle w:val="af4"/>
        <w:ind w:left="360" w:hanging="360"/>
        <w:contextualSpacing/>
        <w:jc w:val="both"/>
        <w:rPr>
          <w:color w:val="000000"/>
          <w:sz w:val="24"/>
          <w:szCs w:val="24"/>
        </w:rPr>
      </w:pPr>
      <w:r>
        <w:rPr>
          <w:rFonts w:eastAsia="Symbol"/>
          <w:color w:val="000000"/>
          <w:sz w:val="24"/>
          <w:szCs w:val="24"/>
        </w:rPr>
        <w:t xml:space="preserve">- </w:t>
      </w:r>
      <w:r w:rsidRPr="00F32EEE">
        <w:rPr>
          <w:color w:val="000000"/>
          <w:sz w:val="24"/>
          <w:szCs w:val="24"/>
        </w:rPr>
        <w:t>направить деятельность учащихся на создание  творческого продукта.</w:t>
      </w:r>
    </w:p>
    <w:p w:rsidR="00F32EEE" w:rsidRDefault="00F32EEE" w:rsidP="004D260A">
      <w:pPr>
        <w:pStyle w:val="af4"/>
        <w:ind w:left="720"/>
        <w:contextualSpacing/>
        <w:jc w:val="both"/>
        <w:rPr>
          <w:color w:val="000000"/>
          <w:sz w:val="24"/>
          <w:szCs w:val="24"/>
        </w:rPr>
      </w:pPr>
      <w:r w:rsidRPr="00F32EEE">
        <w:rPr>
          <w:color w:val="000000"/>
          <w:sz w:val="24"/>
          <w:szCs w:val="24"/>
        </w:rPr>
        <w:t> </w:t>
      </w:r>
    </w:p>
    <w:p w:rsidR="0004050F" w:rsidRPr="00F32EEE" w:rsidRDefault="0004050F" w:rsidP="004D260A">
      <w:pPr>
        <w:pStyle w:val="af4"/>
        <w:contextualSpacing/>
        <w:jc w:val="both"/>
        <w:rPr>
          <w:color w:val="000000"/>
          <w:sz w:val="24"/>
          <w:szCs w:val="24"/>
        </w:rPr>
      </w:pPr>
      <w:r>
        <w:rPr>
          <w:b/>
          <w:sz w:val="24"/>
        </w:rPr>
        <w:t xml:space="preserve">Планируемые образовательные результаты: </w:t>
      </w:r>
    </w:p>
    <w:p w:rsidR="0004050F" w:rsidRPr="004C5B38" w:rsidRDefault="0004050F">
      <w:pPr>
        <w:spacing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Предметные: </w:t>
      </w:r>
      <w:r>
        <w:rPr>
          <w:rFonts w:ascii="Times New Roman" w:hAnsi="Times New Roman"/>
          <w:i/>
          <w:sz w:val="24"/>
        </w:rPr>
        <w:t xml:space="preserve">знать </w:t>
      </w:r>
      <w:r w:rsidR="006B4717">
        <w:rPr>
          <w:rFonts w:ascii="Times New Roman" w:hAnsi="Times New Roman"/>
          <w:sz w:val="24"/>
        </w:rPr>
        <w:t>особенности страдательных причастий настоящего времени</w:t>
      </w:r>
      <w:r>
        <w:rPr>
          <w:rFonts w:ascii="Times New Roman" w:hAnsi="Times New Roman"/>
          <w:sz w:val="24"/>
        </w:rPr>
        <w:t xml:space="preserve">; </w:t>
      </w:r>
      <w:r>
        <w:rPr>
          <w:rFonts w:ascii="Times New Roman" w:hAnsi="Times New Roman"/>
          <w:i/>
          <w:sz w:val="24"/>
        </w:rPr>
        <w:t>уметь</w:t>
      </w:r>
      <w:r>
        <w:rPr>
          <w:rFonts w:ascii="Times New Roman" w:hAnsi="Times New Roman"/>
          <w:sz w:val="24"/>
        </w:rPr>
        <w:t xml:space="preserve"> </w:t>
      </w:r>
      <w:r w:rsidR="0020489C">
        <w:rPr>
          <w:rFonts w:ascii="Times New Roman" w:hAnsi="Times New Roman"/>
          <w:sz w:val="24"/>
        </w:rPr>
        <w:t xml:space="preserve">определять </w:t>
      </w:r>
      <w:r w:rsidR="006B4717">
        <w:rPr>
          <w:rFonts w:ascii="Times New Roman" w:hAnsi="Times New Roman"/>
          <w:sz w:val="24"/>
        </w:rPr>
        <w:t>условия выбора гласной в суффиксах страдательных причастий</w:t>
      </w:r>
      <w:r w:rsidR="0020489C">
        <w:rPr>
          <w:rFonts w:ascii="Times New Roman" w:hAnsi="Times New Roman"/>
          <w:sz w:val="24"/>
        </w:rPr>
        <w:t xml:space="preserve"> настоящего времени</w:t>
      </w:r>
      <w:r w:rsidR="00F32EEE">
        <w:rPr>
          <w:rFonts w:ascii="Times New Roman" w:hAnsi="Times New Roman"/>
          <w:sz w:val="24"/>
        </w:rPr>
        <w:t>.</w:t>
      </w:r>
    </w:p>
    <w:p w:rsidR="0004050F" w:rsidRDefault="0004050F">
      <w:pPr>
        <w:spacing w:line="240" w:lineRule="auto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i/>
          <w:sz w:val="24"/>
        </w:rPr>
        <w:t>Метапредметные</w:t>
      </w:r>
      <w:proofErr w:type="spellEnd"/>
      <w:r>
        <w:rPr>
          <w:rFonts w:ascii="Times New Roman" w:hAnsi="Times New Roman"/>
          <w:b/>
          <w:i/>
          <w:sz w:val="24"/>
        </w:rPr>
        <w:t xml:space="preserve">: </w:t>
      </w:r>
      <w:r>
        <w:rPr>
          <w:rFonts w:ascii="Times New Roman" w:hAnsi="Times New Roman"/>
          <w:sz w:val="24"/>
        </w:rPr>
        <w:t>овладение приемами отбора и систематизации материала на определенную тему; умение вести самостояте</w:t>
      </w:r>
      <w:r w:rsidR="0020489C">
        <w:rPr>
          <w:rFonts w:ascii="Times New Roman" w:hAnsi="Times New Roman"/>
          <w:sz w:val="24"/>
        </w:rPr>
        <w:t>льный поиск информации</w:t>
      </w:r>
      <w:r>
        <w:rPr>
          <w:rFonts w:ascii="Times New Roman" w:hAnsi="Times New Roman"/>
          <w:sz w:val="24"/>
        </w:rPr>
        <w:t>.</w:t>
      </w:r>
    </w:p>
    <w:p w:rsidR="0004050F" w:rsidRDefault="0004050F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Личностные: </w:t>
      </w:r>
      <w:r>
        <w:rPr>
          <w:rFonts w:ascii="Times New Roman" w:hAnsi="Times New Roman"/>
          <w:sz w:val="24"/>
        </w:rPr>
        <w:t xml:space="preserve">понимание </w:t>
      </w:r>
      <w:r w:rsidR="00D072A2">
        <w:rPr>
          <w:rFonts w:ascii="Times New Roman" w:hAnsi="Times New Roman"/>
          <w:sz w:val="24"/>
        </w:rPr>
        <w:t xml:space="preserve">определяющей роли </w:t>
      </w:r>
      <w:r>
        <w:rPr>
          <w:rFonts w:ascii="Times New Roman" w:hAnsi="Times New Roman"/>
          <w:sz w:val="24"/>
        </w:rPr>
        <w:t xml:space="preserve"> языка родного языка в развитии интеллектуальных, творческих способностей и моральных качеств личности, его значения в процессе получения знаний.</w:t>
      </w:r>
    </w:p>
    <w:p w:rsidR="0004050F" w:rsidRPr="006B09D4" w:rsidRDefault="0004050F" w:rsidP="00D072A2">
      <w:pPr>
        <w:spacing w:line="240" w:lineRule="auto"/>
        <w:rPr>
          <w:rFonts w:ascii="Times New Roman" w:hAnsi="Times New Roman"/>
          <w:sz w:val="24"/>
        </w:rPr>
      </w:pPr>
      <w:r w:rsidRPr="006B09D4">
        <w:rPr>
          <w:rFonts w:ascii="Times New Roman" w:hAnsi="Times New Roman"/>
          <w:b/>
          <w:sz w:val="24"/>
        </w:rPr>
        <w:t xml:space="preserve">Наглядно-демонстрационный материал: </w:t>
      </w:r>
      <w:r w:rsidR="00426BCE" w:rsidRPr="006B09D4">
        <w:rPr>
          <w:rFonts w:ascii="Times New Roman" w:hAnsi="Times New Roman"/>
          <w:sz w:val="24"/>
        </w:rPr>
        <w:t>презентация,</w:t>
      </w:r>
      <w:r w:rsidR="00426BCE" w:rsidRPr="006B09D4">
        <w:rPr>
          <w:rFonts w:ascii="Times New Roman" w:hAnsi="Times New Roman"/>
          <w:b/>
          <w:sz w:val="24"/>
        </w:rPr>
        <w:t xml:space="preserve"> </w:t>
      </w:r>
      <w:r w:rsidR="00F32EEE" w:rsidRPr="006B09D4">
        <w:rPr>
          <w:rFonts w:ascii="Times New Roman" w:hAnsi="Times New Roman"/>
          <w:sz w:val="24"/>
        </w:rPr>
        <w:t>раздаточный материал, инди</w:t>
      </w:r>
      <w:r w:rsidR="004C5B38" w:rsidRPr="006B09D4">
        <w:rPr>
          <w:rFonts w:ascii="Times New Roman" w:hAnsi="Times New Roman"/>
          <w:sz w:val="24"/>
        </w:rPr>
        <w:t>видуальные карточки с заданиями</w:t>
      </w:r>
      <w:r w:rsidR="00D072A2" w:rsidRPr="006B09D4">
        <w:rPr>
          <w:rFonts w:ascii="Times New Roman" w:hAnsi="Times New Roman"/>
          <w:sz w:val="24"/>
        </w:rPr>
        <w:t>.</w:t>
      </w:r>
    </w:p>
    <w:p w:rsidR="004C5B38" w:rsidRDefault="004C5B38">
      <w:pPr>
        <w:rPr>
          <w:rFonts w:ascii="Times New Roman" w:hAnsi="Times New Roman"/>
          <w:sz w:val="24"/>
        </w:rPr>
      </w:pPr>
    </w:p>
    <w:p w:rsidR="00426BCE" w:rsidRDefault="00426BCE">
      <w:pPr>
        <w:rPr>
          <w:rFonts w:ascii="Times New Roman" w:hAnsi="Times New Roman"/>
          <w:sz w:val="24"/>
        </w:rPr>
      </w:pPr>
    </w:p>
    <w:tbl>
      <w:tblPr>
        <w:tblW w:w="14459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375"/>
        <w:gridCol w:w="4429"/>
        <w:gridCol w:w="4111"/>
        <w:gridCol w:w="3544"/>
      </w:tblGrid>
      <w:tr w:rsidR="0004050F" w:rsidRPr="00A74CB0" w:rsidTr="00300937">
        <w:tc>
          <w:tcPr>
            <w:tcW w:w="2375" w:type="dxa"/>
            <w:shd w:val="clear" w:color="auto" w:fill="auto"/>
          </w:tcPr>
          <w:p w:rsidR="0004050F" w:rsidRPr="00A74CB0" w:rsidRDefault="000405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4429" w:type="dxa"/>
            <w:shd w:val="clear" w:color="auto" w:fill="auto"/>
          </w:tcPr>
          <w:p w:rsidR="0004050F" w:rsidRPr="00A74CB0" w:rsidRDefault="000405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111" w:type="dxa"/>
            <w:shd w:val="clear" w:color="auto" w:fill="auto"/>
          </w:tcPr>
          <w:p w:rsidR="0004050F" w:rsidRPr="00A74CB0" w:rsidRDefault="000405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544" w:type="dxa"/>
            <w:shd w:val="clear" w:color="auto" w:fill="auto"/>
          </w:tcPr>
          <w:p w:rsidR="0004050F" w:rsidRPr="00A74CB0" w:rsidRDefault="000405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Формируемые УУД</w:t>
            </w:r>
          </w:p>
        </w:tc>
      </w:tr>
      <w:tr w:rsidR="0004050F" w:rsidRPr="00A74CB0" w:rsidTr="00300937">
        <w:tc>
          <w:tcPr>
            <w:tcW w:w="2375" w:type="dxa"/>
            <w:shd w:val="clear" w:color="auto" w:fill="auto"/>
          </w:tcPr>
          <w:p w:rsidR="0004050F" w:rsidRPr="00A74CB0" w:rsidRDefault="0004050F" w:rsidP="006410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1. Мотивация и учебная деятельность.</w:t>
            </w:r>
          </w:p>
        </w:tc>
        <w:tc>
          <w:tcPr>
            <w:tcW w:w="4429" w:type="dxa"/>
            <w:shd w:val="clear" w:color="auto" w:fill="auto"/>
          </w:tcPr>
          <w:p w:rsidR="0004050F" w:rsidRPr="00A74CB0" w:rsidRDefault="0004050F" w:rsidP="0064107D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74CB0">
              <w:rPr>
                <w:rFonts w:ascii="Times New Roman" w:hAnsi="Times New Roman"/>
                <w:i/>
                <w:sz w:val="28"/>
                <w:szCs w:val="28"/>
              </w:rPr>
              <w:t>Вступительное слово.</w:t>
            </w:r>
          </w:p>
          <w:p w:rsidR="006E7DE6" w:rsidRPr="00A74CB0" w:rsidRDefault="0004050F" w:rsidP="006410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- Добрый день</w:t>
            </w:r>
            <w:r w:rsidR="00426BCE" w:rsidRPr="00A74CB0">
              <w:rPr>
                <w:rFonts w:ascii="Times New Roman" w:hAnsi="Times New Roman"/>
                <w:sz w:val="28"/>
                <w:szCs w:val="28"/>
              </w:rPr>
              <w:t>,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ребята! Я рада видеть вас на уроке. </w:t>
            </w:r>
          </w:p>
          <w:p w:rsidR="006E7DE6" w:rsidRPr="00A74CB0" w:rsidRDefault="006E7DE6" w:rsidP="006410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Повернитесь друг к другу лицом, образуя пару. Руки держите перед собой ладоням вверх. Затем мысленно повторяйте: “Все знания, которые я принёс с собой, положу в левую руку, а всё то, что я узнаю сегодня – в правую”</w:t>
            </w:r>
            <w:proofErr w:type="gramStart"/>
            <w:r w:rsidRPr="00A74CB0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Pr="00A74CB0">
              <w:rPr>
                <w:rFonts w:ascii="Times New Roman" w:hAnsi="Times New Roman"/>
                <w:sz w:val="28"/>
                <w:szCs w:val="28"/>
              </w:rPr>
              <w:t xml:space="preserve"> И когда я скажу: “Готово!»–  вы соедините руки одним громким хлопком, сказав при этом: “Готовы!”. А к чему вы готовы? </w:t>
            </w:r>
          </w:p>
          <w:p w:rsidR="0004050F" w:rsidRPr="00A74CB0" w:rsidRDefault="0004050F" w:rsidP="0064107D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04050F" w:rsidRPr="00A74CB0" w:rsidRDefault="0004050F" w:rsidP="0064107D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74CB0">
              <w:rPr>
                <w:rFonts w:ascii="Times New Roman" w:hAnsi="Times New Roman"/>
                <w:i/>
                <w:sz w:val="28"/>
                <w:szCs w:val="28"/>
              </w:rPr>
              <w:t>Учащиеся приветствуют учителя.</w:t>
            </w:r>
          </w:p>
        </w:tc>
        <w:tc>
          <w:tcPr>
            <w:tcW w:w="3544" w:type="dxa"/>
            <w:shd w:val="clear" w:color="auto" w:fill="auto"/>
          </w:tcPr>
          <w:p w:rsidR="0004050F" w:rsidRPr="00A74CB0" w:rsidRDefault="0004050F" w:rsidP="006410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>Познавательные</w:t>
            </w:r>
            <w:proofErr w:type="gramEnd"/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осознают учебно-воспитательную задачу.</w:t>
            </w:r>
          </w:p>
          <w:p w:rsidR="0004050F" w:rsidRPr="00A74CB0" w:rsidRDefault="0004050F" w:rsidP="006410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>Коммуникативные</w:t>
            </w:r>
            <w:proofErr w:type="gramEnd"/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>: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обмениваются мнениями, учатся понимать позицию партнера.</w:t>
            </w:r>
          </w:p>
        </w:tc>
      </w:tr>
      <w:tr w:rsidR="0004050F" w:rsidRPr="00A74CB0" w:rsidTr="00300937">
        <w:trPr>
          <w:trHeight w:val="54"/>
        </w:trPr>
        <w:tc>
          <w:tcPr>
            <w:tcW w:w="2375" w:type="dxa"/>
            <w:shd w:val="clear" w:color="auto" w:fill="auto"/>
          </w:tcPr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2. Актуализация и пробное учебное действие.</w:t>
            </w:r>
          </w:p>
        </w:tc>
        <w:tc>
          <w:tcPr>
            <w:tcW w:w="4429" w:type="dxa"/>
            <w:shd w:val="clear" w:color="auto" w:fill="auto"/>
          </w:tcPr>
          <w:p w:rsidR="0083167D" w:rsidRPr="00A74CB0" w:rsidRDefault="0083167D" w:rsidP="0083167D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4CB0">
              <w:rPr>
                <w:rFonts w:ascii="Times New Roman" w:hAnsi="Times New Roman" w:cs="Times New Roman"/>
                <w:sz w:val="28"/>
                <w:szCs w:val="28"/>
              </w:rPr>
              <w:t>Давайте вспомним, со словами какой части речи  вы начали знакомиться недавно? На доске зашифровано название этой части речи:</w:t>
            </w:r>
          </w:p>
          <w:p w:rsidR="0083167D" w:rsidRPr="00A74CB0" w:rsidRDefault="0083167D" w:rsidP="0083167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bCs/>
                <w:sz w:val="28"/>
                <w:szCs w:val="28"/>
              </w:rPr>
              <w:t>ЕТПИСАРЧИ.</w:t>
            </w:r>
          </w:p>
          <w:p w:rsidR="0083167D" w:rsidRPr="00A74CB0" w:rsidRDefault="0083167D" w:rsidP="0083167D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74CB0">
              <w:rPr>
                <w:rFonts w:ascii="Times New Roman" w:hAnsi="Times New Roman"/>
                <w:sz w:val="28"/>
                <w:szCs w:val="28"/>
              </w:rPr>
              <w:t>Признаки</w:t>
            </w:r>
            <w:proofErr w:type="gramEnd"/>
            <w:r w:rsidRPr="00A74CB0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="00DB4B21" w:rsidRPr="00A74CB0">
              <w:rPr>
                <w:rFonts w:ascii="Times New Roman" w:hAnsi="Times New Roman"/>
                <w:sz w:val="28"/>
                <w:szCs w:val="28"/>
              </w:rPr>
              <w:t>аких частей речи совмещены в ПРИЧАСТИИ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DB4B21" w:rsidRPr="00A74CB0" w:rsidRDefault="0083167D" w:rsidP="0083167D">
            <w:pPr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Давайте вспомним суть данного термина </w:t>
            </w:r>
            <w:proofErr w:type="spellStart"/>
            <w:r w:rsidRPr="00A74CB0">
              <w:rPr>
                <w:rFonts w:ascii="Times New Roman" w:hAnsi="Times New Roman"/>
                <w:sz w:val="28"/>
                <w:szCs w:val="28"/>
              </w:rPr>
              <w:t>ПРИЧАСТИЕ</w:t>
            </w:r>
            <w:proofErr w:type="gramStart"/>
            <w:r w:rsidR="00DB4B21" w:rsidRPr="00A74CB0">
              <w:rPr>
                <w:rFonts w:ascii="Times New Roman" w:hAnsi="Times New Roman"/>
                <w:sz w:val="28"/>
                <w:szCs w:val="28"/>
              </w:rPr>
              <w:t>.Д</w:t>
            </w:r>
            <w:proofErr w:type="gramEnd"/>
            <w:r w:rsidR="00DB4B21" w:rsidRPr="00A74CB0">
              <w:rPr>
                <w:rFonts w:ascii="Times New Roman" w:hAnsi="Times New Roman"/>
                <w:sz w:val="28"/>
                <w:szCs w:val="28"/>
              </w:rPr>
              <w:t>ляэтого</w:t>
            </w:r>
            <w:proofErr w:type="spellEnd"/>
            <w:r w:rsidR="00DB4B21" w:rsidRPr="00A74CB0">
              <w:rPr>
                <w:rFonts w:ascii="Times New Roman" w:hAnsi="Times New Roman"/>
                <w:sz w:val="28"/>
                <w:szCs w:val="28"/>
              </w:rPr>
              <w:t xml:space="preserve"> мы </w:t>
            </w:r>
            <w:r w:rsidR="00DB4B21" w:rsidRPr="00A74CB0">
              <w:rPr>
                <w:rFonts w:ascii="Times New Roman" w:hAnsi="Times New Roman"/>
                <w:sz w:val="28"/>
                <w:szCs w:val="28"/>
              </w:rPr>
              <w:lastRenderedPageBreak/>
              <w:t>обратимся к рабочему листу №1 , запишем число, классная работа.</w:t>
            </w:r>
          </w:p>
          <w:p w:rsidR="00DB4B21" w:rsidRPr="00A74CB0" w:rsidRDefault="00DB4B21" w:rsidP="0083167D">
            <w:pPr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А вспоминать определение мы будем при помощи кластера.</w:t>
            </w:r>
          </w:p>
          <w:p w:rsidR="0083167D" w:rsidRPr="00A74CB0" w:rsidRDefault="00DB4B21" w:rsidP="0083167D">
            <w:pPr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- Знаете, что такое кластер?</w:t>
            </w:r>
          </w:p>
          <w:p w:rsidR="0083167D" w:rsidRPr="00A74CB0" w:rsidRDefault="00DB4B21" w:rsidP="0083167D">
            <w:pPr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Рабочий лист</w:t>
            </w:r>
            <w:proofErr w:type="gramStart"/>
            <w:r w:rsidRPr="00A74CB0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 w:rsidR="0083167D" w:rsidRPr="00A74CB0">
              <w:rPr>
                <w:rFonts w:ascii="Times New Roman" w:hAnsi="Times New Roman"/>
                <w:sz w:val="28"/>
                <w:szCs w:val="28"/>
              </w:rPr>
              <w:t>(работают дети) и на слайде</w:t>
            </w:r>
          </w:p>
          <w:p w:rsidR="0083167D" w:rsidRPr="00A74CB0" w:rsidRDefault="0083167D" w:rsidP="0083167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Проверить </w:t>
            </w:r>
          </w:p>
          <w:p w:rsidR="00FB621C" w:rsidRPr="00A74CB0" w:rsidRDefault="00FB621C" w:rsidP="0020489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- Вспомните, какие причастия называются действительными?</w:t>
            </w:r>
          </w:p>
          <w:p w:rsidR="00FB621C" w:rsidRPr="00A74CB0" w:rsidRDefault="00FB621C" w:rsidP="00FB621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-Проведем языковую разминку.</w:t>
            </w:r>
          </w:p>
          <w:p w:rsidR="00415C3E" w:rsidRPr="00A74CB0" w:rsidRDefault="00426BCE" w:rsidP="0020489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От глаголов образуйте действительные при</w:t>
            </w:r>
            <w:r w:rsidR="0083167D" w:rsidRPr="00A74CB0">
              <w:rPr>
                <w:rFonts w:ascii="Times New Roman" w:hAnsi="Times New Roman"/>
                <w:sz w:val="28"/>
                <w:szCs w:val="28"/>
              </w:rPr>
              <w:t>частия настоящего времени</w:t>
            </w:r>
            <w:r w:rsidR="00FB621C" w:rsidRPr="00A74CB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621C" w:rsidRPr="00A74CB0" w:rsidRDefault="00FB621C" w:rsidP="0020489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color w:val="FF0000"/>
                <w:sz w:val="28"/>
                <w:szCs w:val="28"/>
              </w:rPr>
              <w:t>На слайде пример образования причастия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!</w:t>
            </w:r>
          </w:p>
          <w:p w:rsidR="00FB621C" w:rsidRPr="00A74CB0" w:rsidRDefault="00FB621C" w:rsidP="0020489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Начнем?</w:t>
            </w:r>
          </w:p>
          <w:p w:rsidR="00426BCE" w:rsidRPr="00A74CB0" w:rsidRDefault="00415C3E" w:rsidP="00426BC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6BCE" w:rsidRPr="00A74CB0">
              <w:rPr>
                <w:rFonts w:ascii="Times New Roman" w:hAnsi="Times New Roman"/>
                <w:sz w:val="28"/>
                <w:szCs w:val="28"/>
              </w:rPr>
              <w:t xml:space="preserve">Решить </w:t>
            </w:r>
            <w:proofErr w:type="gramStart"/>
            <w:r w:rsidR="00426BCE" w:rsidRPr="00A74CB0">
              <w:rPr>
                <w:rFonts w:ascii="Times New Roman" w:hAnsi="Times New Roman"/>
                <w:sz w:val="28"/>
                <w:szCs w:val="28"/>
              </w:rPr>
              <w:t>–</w:t>
            </w:r>
            <w:r w:rsidR="0083167D" w:rsidRPr="00A74CB0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="0083167D" w:rsidRPr="00A74CB0">
              <w:rPr>
                <w:rFonts w:ascii="Times New Roman" w:hAnsi="Times New Roman"/>
                <w:sz w:val="28"/>
                <w:szCs w:val="28"/>
              </w:rPr>
              <w:t>ешающий</w:t>
            </w:r>
          </w:p>
          <w:p w:rsidR="00426BCE" w:rsidRPr="00A74CB0" w:rsidRDefault="00426BCE" w:rsidP="00426BC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Видеть </w:t>
            </w:r>
            <w:proofErr w:type="gramStart"/>
            <w:r w:rsidRPr="00A74CB0">
              <w:rPr>
                <w:rFonts w:ascii="Times New Roman" w:hAnsi="Times New Roman"/>
                <w:sz w:val="28"/>
                <w:szCs w:val="28"/>
              </w:rPr>
              <w:t>–</w:t>
            </w:r>
            <w:r w:rsidR="00415C3E" w:rsidRPr="00A74CB0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="00415C3E" w:rsidRPr="00A74CB0">
              <w:rPr>
                <w:rFonts w:ascii="Times New Roman" w:hAnsi="Times New Roman"/>
                <w:sz w:val="28"/>
                <w:szCs w:val="28"/>
              </w:rPr>
              <w:t>идящий</w:t>
            </w:r>
          </w:p>
          <w:p w:rsidR="00426BCE" w:rsidRPr="00A74CB0" w:rsidRDefault="00426BCE" w:rsidP="00426BC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Ходить </w:t>
            </w:r>
            <w:proofErr w:type="gramStart"/>
            <w:r w:rsidRPr="00A74CB0">
              <w:rPr>
                <w:rFonts w:ascii="Times New Roman" w:hAnsi="Times New Roman"/>
                <w:sz w:val="28"/>
                <w:szCs w:val="28"/>
              </w:rPr>
              <w:t>–</w:t>
            </w:r>
            <w:r w:rsidR="00FB621C" w:rsidRPr="00A74CB0">
              <w:rPr>
                <w:rFonts w:ascii="Times New Roman" w:hAnsi="Times New Roman"/>
                <w:sz w:val="28"/>
                <w:szCs w:val="28"/>
              </w:rPr>
              <w:t>х</w:t>
            </w:r>
            <w:proofErr w:type="gramEnd"/>
            <w:r w:rsidR="00FB621C" w:rsidRPr="00A74CB0">
              <w:rPr>
                <w:rFonts w:ascii="Times New Roman" w:hAnsi="Times New Roman"/>
                <w:sz w:val="28"/>
                <w:szCs w:val="28"/>
              </w:rPr>
              <w:t>одящий-</w:t>
            </w:r>
          </w:p>
          <w:p w:rsidR="00426BCE" w:rsidRPr="00A74CB0" w:rsidRDefault="00426BCE" w:rsidP="00426BC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Петь </w:t>
            </w:r>
            <w:proofErr w:type="gramStart"/>
            <w:r w:rsidRPr="00A74CB0">
              <w:rPr>
                <w:rFonts w:ascii="Times New Roman" w:hAnsi="Times New Roman"/>
                <w:sz w:val="28"/>
                <w:szCs w:val="28"/>
              </w:rPr>
              <w:t>–</w:t>
            </w:r>
            <w:r w:rsidR="00415C3E" w:rsidRPr="00A74CB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="00415C3E" w:rsidRPr="00A74CB0">
              <w:rPr>
                <w:rFonts w:ascii="Times New Roman" w:hAnsi="Times New Roman"/>
                <w:sz w:val="28"/>
                <w:szCs w:val="28"/>
              </w:rPr>
              <w:t>оющий</w:t>
            </w:r>
          </w:p>
          <w:p w:rsidR="00426BCE" w:rsidRPr="00A74CB0" w:rsidRDefault="00FB621C" w:rsidP="00426BC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Бороться </w:t>
            </w:r>
            <w:proofErr w:type="gramStart"/>
            <w:r w:rsidRPr="00A74CB0">
              <w:rPr>
                <w:rFonts w:ascii="Times New Roman" w:hAnsi="Times New Roman"/>
                <w:sz w:val="28"/>
                <w:szCs w:val="28"/>
              </w:rPr>
              <w:t>–б</w:t>
            </w:r>
            <w:proofErr w:type="gramEnd"/>
            <w:r w:rsidRPr="00A74CB0">
              <w:rPr>
                <w:rFonts w:ascii="Times New Roman" w:hAnsi="Times New Roman"/>
                <w:sz w:val="28"/>
                <w:szCs w:val="28"/>
              </w:rPr>
              <w:t>орющийся</w:t>
            </w:r>
          </w:p>
          <w:p w:rsidR="0020489C" w:rsidRPr="00A74CB0" w:rsidRDefault="00FB621C" w:rsidP="00426BC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lastRenderedPageBreak/>
              <w:t>Что мы сейчас делали</w:t>
            </w:r>
            <w:proofErr w:type="gramStart"/>
            <w:r w:rsidRPr="00A74CB0">
              <w:rPr>
                <w:rFonts w:ascii="Times New Roman" w:hAnsi="Times New Roman"/>
                <w:sz w:val="28"/>
                <w:szCs w:val="28"/>
              </w:rPr>
              <w:t>?(</w:t>
            </w:r>
            <w:proofErr w:type="gramEnd"/>
            <w:r w:rsidRPr="00A74CB0">
              <w:rPr>
                <w:rFonts w:ascii="Times New Roman" w:hAnsi="Times New Roman"/>
                <w:sz w:val="28"/>
                <w:szCs w:val="28"/>
              </w:rPr>
              <w:t>образовывали действительное причастие)</w:t>
            </w:r>
          </w:p>
        </w:tc>
        <w:tc>
          <w:tcPr>
            <w:tcW w:w="4111" w:type="dxa"/>
            <w:shd w:val="clear" w:color="auto" w:fill="auto"/>
          </w:tcPr>
          <w:p w:rsidR="003E4E9B" w:rsidRPr="00A74CB0" w:rsidRDefault="00AB492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74CB0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 Учащиеся </w:t>
            </w:r>
            <w:r w:rsidR="0020489C" w:rsidRPr="00A74CB0">
              <w:rPr>
                <w:rFonts w:ascii="Times New Roman" w:hAnsi="Times New Roman"/>
                <w:i/>
                <w:sz w:val="28"/>
                <w:szCs w:val="28"/>
              </w:rPr>
              <w:t>выполняют задание.</w:t>
            </w:r>
          </w:p>
          <w:p w:rsidR="00AB4929" w:rsidRPr="00A74CB0" w:rsidRDefault="00AB4929" w:rsidP="003E4E9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74CB0">
              <w:rPr>
                <w:rFonts w:ascii="Times New Roman" w:hAnsi="Times New Roman"/>
                <w:i/>
                <w:sz w:val="28"/>
                <w:szCs w:val="28"/>
              </w:rPr>
              <w:t xml:space="preserve"> Отвечают на</w:t>
            </w:r>
            <w:r w:rsidR="0020489C" w:rsidRPr="00A74CB0">
              <w:rPr>
                <w:rFonts w:ascii="Times New Roman" w:hAnsi="Times New Roman"/>
                <w:i/>
                <w:sz w:val="28"/>
                <w:szCs w:val="28"/>
              </w:rPr>
              <w:t xml:space="preserve"> вопрос учителя.</w:t>
            </w:r>
          </w:p>
          <w:p w:rsidR="003E4E9B" w:rsidRPr="00A74CB0" w:rsidRDefault="00AB4929" w:rsidP="0020489C">
            <w:pPr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3544" w:type="dxa"/>
            <w:shd w:val="clear" w:color="auto" w:fill="auto"/>
          </w:tcPr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Личностные: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имеют мотивацию к познавательной деятельности.</w:t>
            </w:r>
            <w:proofErr w:type="gramEnd"/>
          </w:p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Познавательные: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 xml:space="preserve">выполняют учебно-познавательные действия в материализованной и умственной форме; осуществляют для решения учебных задач анализ, синтез, сравнение,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lastRenderedPageBreak/>
              <w:t>классификации, устанавливают причинно-следственные связи.</w:t>
            </w:r>
          </w:p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>Регулятивные</w:t>
            </w:r>
            <w:proofErr w:type="gramEnd"/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понимают учебную задачу.</w:t>
            </w:r>
          </w:p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Коммуникативные: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задают вопросы, отвечают на вопросы других, формулируют собственные мысли, высказывают и обосновывают свою точку зрения.</w:t>
            </w:r>
          </w:p>
        </w:tc>
      </w:tr>
      <w:tr w:rsidR="0004050F" w:rsidRPr="00A74CB0" w:rsidTr="00300937">
        <w:tc>
          <w:tcPr>
            <w:tcW w:w="2375" w:type="dxa"/>
            <w:shd w:val="clear" w:color="auto" w:fill="auto"/>
          </w:tcPr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lastRenderedPageBreak/>
              <w:t>3. Выявление места и причины затруднения.</w:t>
            </w:r>
          </w:p>
        </w:tc>
        <w:tc>
          <w:tcPr>
            <w:tcW w:w="4429" w:type="dxa"/>
            <w:shd w:val="clear" w:color="auto" w:fill="auto"/>
          </w:tcPr>
          <w:p w:rsidR="00B92EA2" w:rsidRPr="00A74CB0" w:rsidRDefault="0020489C" w:rsidP="00A86EC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A86ECD" w:rsidRPr="00A74CB0">
              <w:rPr>
                <w:rFonts w:ascii="Times New Roman" w:hAnsi="Times New Roman"/>
                <w:sz w:val="28"/>
                <w:szCs w:val="28"/>
              </w:rPr>
              <w:t>- Прочитайте предложение. Вспомните произведение:</w:t>
            </w:r>
          </w:p>
          <w:p w:rsidR="00A86ECD" w:rsidRPr="00A74CB0" w:rsidRDefault="00A86ECD" w:rsidP="00A86EC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Есть </w:t>
            </w:r>
            <w:r w:rsidR="00B16217" w:rsidRPr="00A74CB0">
              <w:rPr>
                <w:rFonts w:ascii="Times New Roman" w:hAnsi="Times New Roman"/>
                <w:sz w:val="28"/>
                <w:szCs w:val="28"/>
              </w:rPr>
              <w:t xml:space="preserve">в земле Российской город </w:t>
            </w:r>
            <w:proofErr w:type="spellStart"/>
            <w:r w:rsidR="00B16217" w:rsidRPr="00A74CB0">
              <w:rPr>
                <w:rFonts w:ascii="Times New Roman" w:hAnsi="Times New Roman"/>
                <w:sz w:val="28"/>
                <w:szCs w:val="28"/>
              </w:rPr>
              <w:t>называ</w:t>
            </w:r>
            <w:proofErr w:type="spellEnd"/>
            <w:r w:rsidR="00B16217" w:rsidRPr="00A74CB0">
              <w:rPr>
                <w:rFonts w:ascii="Times New Roman" w:hAnsi="Times New Roman"/>
                <w:sz w:val="28"/>
                <w:szCs w:val="28"/>
              </w:rPr>
              <w:t>..</w:t>
            </w:r>
            <w:proofErr w:type="spellStart"/>
            <w:r w:rsidRPr="00A74CB0">
              <w:rPr>
                <w:rFonts w:ascii="Times New Roman" w:hAnsi="Times New Roman"/>
                <w:sz w:val="28"/>
                <w:szCs w:val="28"/>
              </w:rPr>
              <w:t>мый</w:t>
            </w:r>
            <w:proofErr w:type="spellEnd"/>
            <w:r w:rsidRPr="00A74CB0">
              <w:rPr>
                <w:rFonts w:ascii="Times New Roman" w:hAnsi="Times New Roman"/>
                <w:sz w:val="28"/>
                <w:szCs w:val="28"/>
              </w:rPr>
              <w:t xml:space="preserve"> Муром</w:t>
            </w:r>
            <w:proofErr w:type="gramStart"/>
            <w:r w:rsidRPr="00A74CB0">
              <w:rPr>
                <w:rFonts w:ascii="Times New Roman" w:hAnsi="Times New Roman"/>
                <w:sz w:val="28"/>
                <w:szCs w:val="28"/>
              </w:rPr>
              <w:t>.</w:t>
            </w:r>
            <w:r w:rsidR="00463F28" w:rsidRPr="00A74CB0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="00463F28" w:rsidRPr="00A74CB0">
              <w:rPr>
                <w:rFonts w:ascii="Times New Roman" w:hAnsi="Times New Roman"/>
                <w:sz w:val="28"/>
                <w:szCs w:val="28"/>
              </w:rPr>
              <w:t xml:space="preserve"> на слайде)</w:t>
            </w:r>
          </w:p>
          <w:p w:rsidR="00A86ECD" w:rsidRPr="00A74CB0" w:rsidRDefault="00A86ECD" w:rsidP="00A86EC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- Запишите предложение. Нужны ли в нем запятые?</w:t>
            </w:r>
          </w:p>
          <w:p w:rsidR="00227E93" w:rsidRPr="00A74CB0" w:rsidRDefault="00227E93" w:rsidP="00A86EC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6217" w:rsidRPr="00A74CB0" w:rsidRDefault="00B16217" w:rsidP="00A86EC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- Можете ли вы определить, какое употреблено причастие в этом предложении? Какую букву напишите на месте пропуска?</w:t>
            </w:r>
          </w:p>
          <w:p w:rsidR="00463F28" w:rsidRPr="00A74CB0" w:rsidRDefault="00463F28" w:rsidP="00A86EC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3F28" w:rsidRPr="00A74CB0" w:rsidRDefault="00463F28" w:rsidP="00A86EC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F19C2" w:rsidRPr="00A74CB0" w:rsidRDefault="00610F7D" w:rsidP="00AF19C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- Сформулируйте тему урока, поставьте цели</w:t>
            </w:r>
            <w:proofErr w:type="gram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C237E8" w:rsidRPr="00A74CB0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proofErr w:type="gramEnd"/>
            <w:r w:rsidR="00C237E8" w:rsidRPr="00A74CB0">
              <w:rPr>
                <w:rFonts w:ascii="Times New Roman" w:hAnsi="Times New Roman"/>
                <w:b/>
                <w:sz w:val="28"/>
                <w:szCs w:val="28"/>
              </w:rPr>
              <w:t>записать тему в рабочий лист</w:t>
            </w:r>
          </w:p>
        </w:tc>
        <w:tc>
          <w:tcPr>
            <w:tcW w:w="4111" w:type="dxa"/>
            <w:shd w:val="clear" w:color="auto" w:fill="auto"/>
          </w:tcPr>
          <w:p w:rsidR="00A86ECD" w:rsidRPr="00A74CB0" w:rsidRDefault="00A86ECD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74CB0">
              <w:rPr>
                <w:rFonts w:ascii="Times New Roman" w:hAnsi="Times New Roman"/>
                <w:i/>
                <w:sz w:val="28"/>
                <w:szCs w:val="28"/>
              </w:rPr>
              <w:t>Выполняют задание.</w:t>
            </w:r>
          </w:p>
          <w:p w:rsidR="00463F28" w:rsidRPr="00A74CB0" w:rsidRDefault="00463F2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3F28" w:rsidRPr="00A74CB0" w:rsidRDefault="00463F2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4050F" w:rsidRPr="00A74CB0" w:rsidRDefault="00A86EC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Запятые нужны, так как в данном предложении есть причастный оборот, который находится после определяемого существительного.</w:t>
            </w:r>
          </w:p>
          <w:p w:rsidR="00B16217" w:rsidRPr="00A74CB0" w:rsidRDefault="00B1621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Это страдательное причастие настоящего времени. Можно догадаться, но недостаточно знаний, чтобы правильно написать суффикс в таком причастии.</w:t>
            </w:r>
          </w:p>
          <w:p w:rsidR="00A57849" w:rsidRPr="00A74CB0" w:rsidRDefault="00A57849" w:rsidP="00B1621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4050F" w:rsidRPr="00A74CB0" w:rsidRDefault="00B16217" w:rsidP="000C316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Учащиеся называют тему урока, осуществляют </w:t>
            </w:r>
            <w:proofErr w:type="spellStart"/>
            <w:r w:rsidRPr="00A74CB0">
              <w:rPr>
                <w:rFonts w:ascii="Times New Roman" w:hAnsi="Times New Roman"/>
                <w:sz w:val="28"/>
                <w:szCs w:val="28"/>
              </w:rPr>
              <w:t>целеполагание</w:t>
            </w:r>
            <w:proofErr w:type="spellEnd"/>
            <w:r w:rsidRPr="00A74CB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Познавательные: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устанавливают причинн</w:t>
            </w:r>
            <w:proofErr w:type="gramStart"/>
            <w:r w:rsidRPr="00A74CB0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A74CB0">
              <w:rPr>
                <w:rFonts w:ascii="Times New Roman" w:hAnsi="Times New Roman"/>
                <w:sz w:val="28"/>
                <w:szCs w:val="28"/>
              </w:rPr>
              <w:t xml:space="preserve"> следственные связи, делают выводы.</w:t>
            </w:r>
          </w:p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Коммуникативные: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задают вопросы с целью получения необходимой для решения проблемы информации.</w:t>
            </w:r>
          </w:p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Личностные: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осознают свои возможности в учении; способны рассуждать о причинах своего успеха или неуспеха, связывая успехи с усилиями, трудолюбием.</w:t>
            </w:r>
          </w:p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050F" w:rsidRPr="00A74CB0" w:rsidTr="00300937">
        <w:tc>
          <w:tcPr>
            <w:tcW w:w="2375" w:type="dxa"/>
            <w:shd w:val="clear" w:color="auto" w:fill="auto"/>
          </w:tcPr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4. Построение выхода из проблемной ситуации.</w:t>
            </w:r>
          </w:p>
        </w:tc>
        <w:tc>
          <w:tcPr>
            <w:tcW w:w="4429" w:type="dxa"/>
            <w:shd w:val="clear" w:color="auto" w:fill="auto"/>
          </w:tcPr>
          <w:p w:rsidR="00AF19C2" w:rsidRPr="00A74CB0" w:rsidRDefault="00AF19C2" w:rsidP="00AF19C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549A7" w:rsidRPr="00A74CB0">
              <w:rPr>
                <w:rFonts w:ascii="Times New Roman" w:hAnsi="Times New Roman"/>
                <w:sz w:val="28"/>
                <w:szCs w:val="28"/>
              </w:rPr>
              <w:t>Что нам поможет разрешить наше затруднение?</w:t>
            </w:r>
          </w:p>
          <w:p w:rsidR="00B76B8A" w:rsidRPr="00A74CB0" w:rsidRDefault="00B76B8A" w:rsidP="00B76B8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4050F" w:rsidRPr="00A74CB0" w:rsidRDefault="0004050F" w:rsidP="00E549A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E549A7" w:rsidRPr="00A74CB0" w:rsidRDefault="00E549A7" w:rsidP="00F51E38">
            <w:pPr>
              <w:spacing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76B8A" w:rsidRPr="00A74CB0">
              <w:rPr>
                <w:rFonts w:ascii="Times New Roman" w:hAnsi="Times New Roman"/>
                <w:sz w:val="28"/>
                <w:szCs w:val="28"/>
              </w:rPr>
              <w:t xml:space="preserve">Можно найти информацию в учебнике, </w:t>
            </w:r>
            <w:r w:rsidR="00F51E38" w:rsidRPr="00A74CB0">
              <w:rPr>
                <w:rFonts w:ascii="Times New Roman" w:hAnsi="Times New Roman"/>
                <w:sz w:val="28"/>
                <w:szCs w:val="28"/>
              </w:rPr>
              <w:t>попробовать сравнить действительные и страдательные причастия.</w:t>
            </w:r>
          </w:p>
        </w:tc>
        <w:tc>
          <w:tcPr>
            <w:tcW w:w="3544" w:type="dxa"/>
            <w:shd w:val="clear" w:color="auto" w:fill="auto"/>
          </w:tcPr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Регулятивные: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контролируют учебные действия, исправляют допущенные ошибки.</w:t>
            </w:r>
          </w:p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>Коммуникативные</w:t>
            </w:r>
            <w:proofErr w:type="gramEnd"/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 xml:space="preserve">осуществляют совместную деятельность в парах с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lastRenderedPageBreak/>
              <w:t>учетом конкретных учебно-познавательных задач.</w:t>
            </w:r>
          </w:p>
        </w:tc>
      </w:tr>
      <w:tr w:rsidR="0004050F" w:rsidRPr="00A74CB0" w:rsidTr="00300937">
        <w:tc>
          <w:tcPr>
            <w:tcW w:w="2375" w:type="dxa"/>
            <w:shd w:val="clear" w:color="auto" w:fill="auto"/>
          </w:tcPr>
          <w:p w:rsidR="00C237E8" w:rsidRPr="00A74CB0" w:rsidRDefault="0004050F" w:rsidP="00C237E8">
            <w:pPr>
              <w:pStyle w:val="af5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A74CB0">
              <w:rPr>
                <w:sz w:val="28"/>
                <w:szCs w:val="28"/>
              </w:rPr>
              <w:lastRenderedPageBreak/>
              <w:t>5.</w:t>
            </w:r>
            <w:r w:rsidR="00C237E8" w:rsidRPr="00A74CB0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gramStart"/>
            <w:r w:rsidR="00C237E8" w:rsidRPr="00A74CB0">
              <w:rPr>
                <w:b/>
                <w:sz w:val="28"/>
                <w:szCs w:val="28"/>
                <w:u w:val="single"/>
              </w:rPr>
              <w:t>Разминка</w:t>
            </w:r>
            <w:r w:rsidR="00C237E8" w:rsidRPr="00A74CB0">
              <w:rPr>
                <w:sz w:val="28"/>
                <w:szCs w:val="28"/>
              </w:rPr>
              <w:t xml:space="preserve"> «Переходные и непереходные глаголы» (работа с сигнальными картами, глаголы даны на </w:t>
            </w:r>
            <w:proofErr w:type="spellStart"/>
            <w:r w:rsidR="00C237E8" w:rsidRPr="00A74CB0">
              <w:rPr>
                <w:sz w:val="28"/>
                <w:szCs w:val="28"/>
              </w:rPr>
              <w:t>слайде</w:t>
            </w:r>
            <w:r w:rsidR="00C237E8" w:rsidRPr="00A74CB0">
              <w:rPr>
                <w:i/>
                <w:sz w:val="28"/>
                <w:szCs w:val="28"/>
              </w:rPr>
              <w:t>переносить</w:t>
            </w:r>
            <w:proofErr w:type="spellEnd"/>
            <w:r w:rsidR="00C237E8" w:rsidRPr="00A74CB0">
              <w:rPr>
                <w:i/>
                <w:sz w:val="28"/>
                <w:szCs w:val="28"/>
              </w:rPr>
              <w:t>, сказать, играть висеть, изучать, изучить, таять, читать, создать, видеть, заменить, разорвать, заменять.</w:t>
            </w:r>
            <w:proofErr w:type="gramEnd"/>
            <w:r w:rsidR="00C237E8" w:rsidRPr="00A74CB0">
              <w:rPr>
                <w:sz w:val="28"/>
                <w:szCs w:val="28"/>
              </w:rPr>
              <w:t xml:space="preserve"> Определите вид этих  глаголов, образуйте от них страдательные причастия  настоящего времени (начальные сведения о страд</w:t>
            </w:r>
            <w:proofErr w:type="gramStart"/>
            <w:r w:rsidR="00C237E8" w:rsidRPr="00A74CB0">
              <w:rPr>
                <w:sz w:val="28"/>
                <w:szCs w:val="28"/>
              </w:rPr>
              <w:t>.</w:t>
            </w:r>
            <w:proofErr w:type="gramEnd"/>
            <w:r w:rsidR="00C237E8" w:rsidRPr="00A74CB0">
              <w:rPr>
                <w:sz w:val="28"/>
                <w:szCs w:val="28"/>
              </w:rPr>
              <w:t xml:space="preserve"> </w:t>
            </w:r>
            <w:proofErr w:type="gramStart"/>
            <w:r w:rsidR="00C237E8" w:rsidRPr="00A74CB0">
              <w:rPr>
                <w:sz w:val="28"/>
                <w:szCs w:val="28"/>
              </w:rPr>
              <w:t>п</w:t>
            </w:r>
            <w:proofErr w:type="gramEnd"/>
            <w:r w:rsidR="00C237E8" w:rsidRPr="00A74CB0">
              <w:rPr>
                <w:sz w:val="28"/>
                <w:szCs w:val="28"/>
              </w:rPr>
              <w:t>ричастиях настоящего времени известны учащимся из предыдущих уроков)</w:t>
            </w:r>
          </w:p>
          <w:p w:rsidR="00C237E8" w:rsidRPr="00A74CB0" w:rsidRDefault="00C237E8" w:rsidP="00C237E8">
            <w:pPr>
              <w:pStyle w:val="af5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C237E8" w:rsidRPr="00A74CB0" w:rsidRDefault="00F239E9" w:rsidP="00C237E8">
            <w:pPr>
              <w:pStyle w:val="af5"/>
              <w:spacing w:before="0" w:beforeAutospacing="0" w:after="0" w:afterAutospacing="0"/>
              <w:rPr>
                <w:i/>
                <w:color w:val="FF0000"/>
                <w:sz w:val="28"/>
                <w:szCs w:val="28"/>
              </w:rPr>
            </w:pPr>
            <w:r w:rsidRPr="00A74CB0">
              <w:rPr>
                <w:i/>
                <w:color w:val="FF0000"/>
                <w:sz w:val="28"/>
                <w:szCs w:val="28"/>
              </w:rPr>
              <w:t>СДЕЛАТЬ НА СЛАЙДЕ</w:t>
            </w:r>
          </w:p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Реализация построенного проекта.</w:t>
            </w:r>
          </w:p>
        </w:tc>
        <w:tc>
          <w:tcPr>
            <w:tcW w:w="4429" w:type="dxa"/>
            <w:shd w:val="clear" w:color="auto" w:fill="auto"/>
          </w:tcPr>
          <w:p w:rsidR="000F4D2A" w:rsidRPr="00A74CB0" w:rsidRDefault="00B76B8A" w:rsidP="00B92EA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</w:t>
            </w:r>
            <w:r w:rsidR="000F4D2A"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Какие глаголы называются переходными? Переходные глаголы употребляются с существительным или местоимением в вин</w:t>
            </w:r>
            <w:proofErr w:type="gramStart"/>
            <w:r w:rsidR="000F4D2A"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  <w:proofErr w:type="gramEnd"/>
            <w:r w:rsidR="000F4D2A"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0F4D2A"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п</w:t>
            </w:r>
            <w:proofErr w:type="gramEnd"/>
            <w:r w:rsidR="000F4D2A"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ад</w:t>
            </w:r>
            <w:proofErr w:type="spellEnd"/>
            <w:r w:rsidR="000F4D2A"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. без предлога.</w:t>
            </w:r>
          </w:p>
          <w:p w:rsidR="00C237E8" w:rsidRPr="00A74CB0" w:rsidRDefault="00C237E8" w:rsidP="00B92EA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Переносить-несов.в</w:t>
            </w:r>
            <w:proofErr w:type="spell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., </w:t>
            </w:r>
            <w:r w:rsidRPr="00A74CB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спр</w:t>
            </w:r>
            <w:proofErr w:type="spell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., </w:t>
            </w: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переход</w:t>
            </w:r>
            <w:proofErr w:type="gram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.-</w:t>
            </w:r>
            <w:proofErr w:type="gram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переносимый</w:t>
            </w:r>
            <w:proofErr w:type="spell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;</w:t>
            </w:r>
          </w:p>
          <w:p w:rsidR="00C237E8" w:rsidRPr="00A74CB0" w:rsidRDefault="00C237E8" w:rsidP="00B92EA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Сказать-сов</w:t>
            </w:r>
            <w:proofErr w:type="gram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.в</w:t>
            </w:r>
            <w:proofErr w:type="gram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ид</w:t>
            </w:r>
            <w:proofErr w:type="spell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перех</w:t>
            </w:r>
            <w:proofErr w:type="spell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A74CB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спр</w:t>
            </w:r>
            <w:proofErr w:type="spell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;</w:t>
            </w:r>
          </w:p>
          <w:p w:rsidR="00C237E8" w:rsidRPr="00A74CB0" w:rsidRDefault="00C237E8" w:rsidP="00B92EA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Висеть-несов.в.</w:t>
            </w:r>
            <w:proofErr w:type="gram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,н</w:t>
            </w:r>
            <w:proofErr w:type="gram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еперход</w:t>
            </w:r>
            <w:proofErr w:type="spell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Pr="00A74CB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спр</w:t>
            </w:r>
            <w:proofErr w:type="spellEnd"/>
          </w:p>
          <w:p w:rsidR="00C237E8" w:rsidRPr="00A74CB0" w:rsidRDefault="00C237E8" w:rsidP="00B92EA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Изучать-несов</w:t>
            </w:r>
            <w:proofErr w:type="gram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.в</w:t>
            </w:r>
            <w:proofErr w:type="gram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,переход</w:t>
            </w:r>
            <w:proofErr w:type="spell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Pr="00A74CB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спр.-изучаемый</w:t>
            </w:r>
            <w:proofErr w:type="spellEnd"/>
          </w:p>
          <w:p w:rsidR="00F239E9" w:rsidRPr="00A74CB0" w:rsidRDefault="00F239E9" w:rsidP="00B92EA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Создать-сов</w:t>
            </w:r>
            <w:proofErr w:type="gram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.в</w:t>
            </w:r>
            <w:proofErr w:type="spellEnd"/>
            <w:proofErr w:type="gram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 , </w:t>
            </w: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перех</w:t>
            </w:r>
            <w:proofErr w:type="spellEnd"/>
            <w:r w:rsidR="00734888" w:rsidRPr="00A74CB0">
              <w:rPr>
                <w:rFonts w:ascii="Times New Roman" w:hAnsi="Times New Roman"/>
                <w:b/>
                <w:sz w:val="28"/>
                <w:szCs w:val="28"/>
              </w:rPr>
              <w:t>≥≥</w:t>
            </w:r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Pr="00A74CB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спр</w:t>
            </w:r>
            <w:proofErr w:type="spell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.-</w:t>
            </w:r>
          </w:p>
          <w:p w:rsidR="00C237E8" w:rsidRPr="00A74CB0" w:rsidRDefault="00F239E9" w:rsidP="00B92EA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видеть-несов</w:t>
            </w:r>
            <w:proofErr w:type="gram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.в</w:t>
            </w:r>
            <w:proofErr w:type="spellEnd"/>
            <w:proofErr w:type="gram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перех</w:t>
            </w:r>
            <w:proofErr w:type="spell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Pr="00A74CB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спр.-видимый</w:t>
            </w:r>
            <w:proofErr w:type="spellEnd"/>
          </w:p>
          <w:p w:rsidR="00F239E9" w:rsidRPr="00A74CB0" w:rsidRDefault="00F239E9" w:rsidP="00B92EA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заменить-сов</w:t>
            </w:r>
            <w:proofErr w:type="gram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.в</w:t>
            </w:r>
            <w:proofErr w:type="spellEnd"/>
            <w:proofErr w:type="gram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перех</w:t>
            </w:r>
            <w:proofErr w:type="spell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Pr="00A74CB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спр</w:t>
            </w:r>
            <w:proofErr w:type="spell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F239E9" w:rsidRPr="00A74CB0" w:rsidRDefault="00F239E9" w:rsidP="00B92EA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разорвать-сов</w:t>
            </w:r>
            <w:proofErr w:type="gram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.в</w:t>
            </w:r>
            <w:proofErr w:type="spellEnd"/>
            <w:proofErr w:type="gram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, переход, </w:t>
            </w:r>
            <w:r w:rsidRPr="00A74CB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спр</w:t>
            </w:r>
            <w:proofErr w:type="spell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F239E9" w:rsidRPr="00A74CB0" w:rsidRDefault="00F239E9" w:rsidP="00B92EA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Заменять-несов</w:t>
            </w:r>
            <w:proofErr w:type="spell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 в., переход.</w:t>
            </w:r>
            <w:r w:rsidRPr="00A74CB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спр</w:t>
            </w:r>
            <w:proofErr w:type="gramStart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.-</w:t>
            </w:r>
            <w:proofErr w:type="gramEnd"/>
            <w:r w:rsidRPr="00A74CB0">
              <w:rPr>
                <w:rFonts w:ascii="Times New Roman" w:hAnsi="Times New Roman"/>
                <w:b/>
                <w:sz w:val="28"/>
                <w:szCs w:val="28"/>
              </w:rPr>
              <w:t>заменяемый</w:t>
            </w:r>
            <w:proofErr w:type="spellEnd"/>
          </w:p>
          <w:p w:rsidR="00F239E9" w:rsidRPr="00A74CB0" w:rsidRDefault="00F239E9" w:rsidP="00B92EA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От каких глаголов не удалось образовать причастия? Почему?</w:t>
            </w:r>
          </w:p>
          <w:p w:rsidR="00C229AC" w:rsidRPr="00A74CB0" w:rsidRDefault="00F239E9" w:rsidP="00F239E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Попробуйте сформулировать правило образования страдательных причастий </w:t>
            </w:r>
            <w:r w:rsidRPr="00A74CB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настоящего времени.</w:t>
            </w:r>
          </w:p>
          <w:p w:rsidR="00E52AD7" w:rsidRPr="00A74CB0" w:rsidRDefault="00B76B8A" w:rsidP="005746E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="00B92EA2" w:rsidRPr="00A74CB0">
              <w:rPr>
                <w:rFonts w:ascii="Times New Roman" w:hAnsi="Times New Roman"/>
                <w:sz w:val="28"/>
                <w:szCs w:val="28"/>
              </w:rPr>
              <w:t>Обра</w:t>
            </w:r>
            <w:r w:rsidR="00F239E9" w:rsidRPr="00A74CB0">
              <w:rPr>
                <w:rFonts w:ascii="Times New Roman" w:hAnsi="Times New Roman"/>
                <w:sz w:val="28"/>
                <w:szCs w:val="28"/>
              </w:rPr>
              <w:t>тимся к таблице на стр.49</w:t>
            </w:r>
            <w:r w:rsidR="00C229AC" w:rsidRPr="00A74CB0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B92EA2" w:rsidRPr="00A74CB0">
              <w:rPr>
                <w:rFonts w:ascii="Times New Roman" w:hAnsi="Times New Roman"/>
                <w:sz w:val="28"/>
                <w:szCs w:val="28"/>
              </w:rPr>
              <w:t>Какая информация представлена в данной таблице?</w:t>
            </w:r>
            <w:r w:rsidR="00C229AC" w:rsidRPr="00A74C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4F7C" w:rsidRPr="00A74CB0">
              <w:rPr>
                <w:rFonts w:ascii="Times New Roman" w:hAnsi="Times New Roman"/>
                <w:sz w:val="28"/>
                <w:szCs w:val="28"/>
              </w:rPr>
              <w:t xml:space="preserve">Дополните </w:t>
            </w:r>
            <w:r w:rsidR="00C229AC" w:rsidRPr="00A74CB0">
              <w:rPr>
                <w:rFonts w:ascii="Times New Roman" w:hAnsi="Times New Roman"/>
                <w:sz w:val="28"/>
                <w:szCs w:val="28"/>
              </w:rPr>
              <w:t xml:space="preserve">свои наблюдения материалом </w:t>
            </w:r>
            <w:r w:rsidR="00864F7C" w:rsidRPr="00A74CB0">
              <w:rPr>
                <w:rFonts w:ascii="Times New Roman" w:hAnsi="Times New Roman"/>
                <w:sz w:val="28"/>
                <w:szCs w:val="28"/>
              </w:rPr>
              <w:t xml:space="preserve"> таблицы.</w:t>
            </w:r>
          </w:p>
          <w:p w:rsidR="00760069" w:rsidRPr="00A74CB0" w:rsidRDefault="00760069" w:rsidP="005746E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- Почему слово </w:t>
            </w:r>
            <w:proofErr w:type="gramStart"/>
            <w:r w:rsidRPr="00A74CB0">
              <w:rPr>
                <w:rFonts w:ascii="Times New Roman" w:hAnsi="Times New Roman"/>
                <w:sz w:val="28"/>
                <w:szCs w:val="28"/>
              </w:rPr>
              <w:t>движимый</w:t>
            </w:r>
            <w:proofErr w:type="gramEnd"/>
            <w:r w:rsidRPr="00A74CB0">
              <w:rPr>
                <w:rFonts w:ascii="Times New Roman" w:hAnsi="Times New Roman"/>
                <w:sz w:val="28"/>
                <w:szCs w:val="28"/>
              </w:rPr>
              <w:t xml:space="preserve"> выделено на страницах параграфа?</w:t>
            </w:r>
          </w:p>
          <w:p w:rsidR="00760069" w:rsidRPr="00A74CB0" w:rsidRDefault="00760069" w:rsidP="005746E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- Молодцы! Запомним это слово.</w:t>
            </w:r>
          </w:p>
        </w:tc>
        <w:tc>
          <w:tcPr>
            <w:tcW w:w="4111" w:type="dxa"/>
            <w:shd w:val="clear" w:color="auto" w:fill="auto"/>
          </w:tcPr>
          <w:p w:rsidR="00864F7C" w:rsidRPr="00A74CB0" w:rsidRDefault="00C76309" w:rsidP="00B92EA2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74CB0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</w:t>
            </w:r>
            <w:r w:rsidR="00B76B8A" w:rsidRPr="00A74CB0">
              <w:rPr>
                <w:rFonts w:ascii="Times New Roman" w:hAnsi="Times New Roman"/>
                <w:i/>
                <w:sz w:val="28"/>
                <w:szCs w:val="28"/>
              </w:rPr>
              <w:t xml:space="preserve">чащиеся </w:t>
            </w:r>
            <w:r w:rsidR="00C229AC" w:rsidRPr="00A74CB0">
              <w:rPr>
                <w:rFonts w:ascii="Times New Roman" w:hAnsi="Times New Roman"/>
                <w:i/>
                <w:sz w:val="28"/>
                <w:szCs w:val="28"/>
              </w:rPr>
              <w:t>анализируют запись, составляют схему.</w:t>
            </w:r>
          </w:p>
          <w:p w:rsidR="00C237E8" w:rsidRPr="00A74CB0" w:rsidRDefault="00C237E8" w:rsidP="00864F7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37E8" w:rsidRPr="00A74CB0" w:rsidRDefault="00C237E8" w:rsidP="00864F7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37E8" w:rsidRPr="00A74CB0" w:rsidRDefault="00C237E8" w:rsidP="00864F7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37E8" w:rsidRPr="00A74CB0" w:rsidRDefault="00C237E8" w:rsidP="00864F7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39E9" w:rsidRPr="00A74CB0" w:rsidRDefault="00F239E9" w:rsidP="00864F7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39E9" w:rsidRPr="00A74CB0" w:rsidRDefault="00F239E9" w:rsidP="00864F7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39E9" w:rsidRPr="00A74CB0" w:rsidRDefault="00F239E9" w:rsidP="00864F7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37E8" w:rsidRPr="00A74CB0" w:rsidRDefault="00C237E8" w:rsidP="00864F7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37E8" w:rsidRPr="00A74CB0" w:rsidRDefault="00C237E8" w:rsidP="00864F7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39E9" w:rsidRPr="00A74CB0" w:rsidRDefault="00F239E9" w:rsidP="00864F7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39E9" w:rsidRPr="00A74CB0" w:rsidRDefault="00F239E9" w:rsidP="00864F7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39E9" w:rsidRPr="00A74CB0" w:rsidRDefault="00F239E9" w:rsidP="00864F7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39E9" w:rsidRPr="00A74CB0" w:rsidRDefault="00F239E9" w:rsidP="00864F7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64F7C" w:rsidRPr="00A74CB0" w:rsidRDefault="00864F7C" w:rsidP="00864F7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Учащиеся читают параграф, работают с информацией.</w:t>
            </w:r>
          </w:p>
          <w:p w:rsidR="00760069" w:rsidRPr="00A74CB0" w:rsidRDefault="00760069" w:rsidP="00864F7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60069" w:rsidRPr="00A74CB0" w:rsidRDefault="00760069" w:rsidP="00864F7C">
            <w:pPr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Учащиеся предполагают, что это исключение. Причастие </w:t>
            </w:r>
            <w:proofErr w:type="gramStart"/>
            <w:r w:rsidRPr="00A74CB0">
              <w:rPr>
                <w:rFonts w:ascii="Times New Roman" w:hAnsi="Times New Roman"/>
                <w:sz w:val="28"/>
                <w:szCs w:val="28"/>
              </w:rPr>
              <w:lastRenderedPageBreak/>
              <w:t>движимый</w:t>
            </w:r>
            <w:proofErr w:type="gramEnd"/>
            <w:r w:rsidRPr="00A74CB0">
              <w:rPr>
                <w:rFonts w:ascii="Times New Roman" w:hAnsi="Times New Roman"/>
                <w:sz w:val="28"/>
                <w:szCs w:val="28"/>
              </w:rPr>
              <w:t xml:space="preserve"> образовано от глагола 1 </w:t>
            </w:r>
            <w:proofErr w:type="spellStart"/>
            <w:r w:rsidRPr="00A74CB0">
              <w:rPr>
                <w:rFonts w:ascii="Times New Roman" w:hAnsi="Times New Roman"/>
                <w:sz w:val="28"/>
                <w:szCs w:val="28"/>
              </w:rPr>
              <w:t>спр</w:t>
            </w:r>
            <w:proofErr w:type="spellEnd"/>
            <w:r w:rsidRPr="00A74CB0">
              <w:rPr>
                <w:rFonts w:ascii="Times New Roman" w:hAnsi="Times New Roman"/>
                <w:sz w:val="28"/>
                <w:szCs w:val="28"/>
              </w:rPr>
              <w:t>, но при помощи суффикса – им -.</w:t>
            </w:r>
          </w:p>
        </w:tc>
        <w:tc>
          <w:tcPr>
            <w:tcW w:w="3544" w:type="dxa"/>
            <w:shd w:val="clear" w:color="auto" w:fill="auto"/>
          </w:tcPr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 xml:space="preserve">Познавательные: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осуществляют для решения учебных задач операции анализа, синтеза, сравнения, классификации, устанавливают причинно</w:t>
            </w:r>
            <w:r w:rsidR="00C76309" w:rsidRPr="00A74C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74CB0">
              <w:rPr>
                <w:rFonts w:ascii="Times New Roman" w:hAnsi="Times New Roman"/>
                <w:sz w:val="28"/>
                <w:szCs w:val="28"/>
              </w:rPr>
              <w:t>-с</w:t>
            </w:r>
            <w:proofErr w:type="gramEnd"/>
            <w:r w:rsidRPr="00A74CB0">
              <w:rPr>
                <w:rFonts w:ascii="Times New Roman" w:hAnsi="Times New Roman"/>
                <w:sz w:val="28"/>
                <w:szCs w:val="28"/>
              </w:rPr>
              <w:t>ледственные связи, делают обобщения, выводы.</w:t>
            </w:r>
          </w:p>
        </w:tc>
      </w:tr>
      <w:tr w:rsidR="0004050F" w:rsidRPr="00A74CB0" w:rsidTr="00300937">
        <w:tc>
          <w:tcPr>
            <w:tcW w:w="2375" w:type="dxa"/>
            <w:shd w:val="clear" w:color="auto" w:fill="auto"/>
          </w:tcPr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lastRenderedPageBreak/>
              <w:t>6. Первичное закрепление с проговариванием во внешней речи.</w:t>
            </w:r>
          </w:p>
        </w:tc>
        <w:tc>
          <w:tcPr>
            <w:tcW w:w="4429" w:type="dxa"/>
            <w:shd w:val="clear" w:color="auto" w:fill="auto"/>
          </w:tcPr>
          <w:p w:rsidR="000F4D2A" w:rsidRPr="00A74CB0" w:rsidRDefault="00350229" w:rsidP="000F4D2A">
            <w:pPr>
              <w:pStyle w:val="af6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74CB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104A2" w:rsidRPr="00A74CB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1.</w:t>
            </w:r>
            <w:r w:rsidR="000F4D2A"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Потренируемся </w:t>
            </w:r>
          </w:p>
          <w:p w:rsidR="000F4D2A" w:rsidRPr="00A74CB0" w:rsidRDefault="000F4D2A" w:rsidP="000F4D2A">
            <w:pPr>
              <w:pStyle w:val="af6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74CB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Образуйте страд</w:t>
            </w:r>
            <w:proofErr w:type="gramStart"/>
            <w:r w:rsidRPr="00A74CB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.</w:t>
            </w:r>
            <w:proofErr w:type="gramEnd"/>
            <w:r w:rsidRPr="00A74CB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proofErr w:type="gramStart"/>
            <w:r w:rsidRPr="00A74CB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п</w:t>
            </w:r>
            <w:proofErr w:type="gramEnd"/>
            <w:r w:rsidRPr="00A74CB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ричастия наст. </w:t>
            </w:r>
            <w:proofErr w:type="spellStart"/>
            <w:r w:rsidRPr="00A74CB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вр</w:t>
            </w:r>
            <w:proofErr w:type="spellEnd"/>
            <w:r w:rsidRPr="00A74CB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. от глаголов:           на слайде                                                          </w:t>
            </w:r>
            <w:proofErr w:type="spell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Переводить-переводимый</w:t>
            </w:r>
            <w:proofErr w:type="spell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</w:t>
            </w:r>
            <w:proofErr w:type="spell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прикрывать-прикрываемый</w:t>
            </w:r>
            <w:proofErr w:type="spell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                                           </w:t>
            </w:r>
            <w:proofErr w:type="spell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решать-решаемый</w:t>
            </w:r>
            <w:proofErr w:type="spell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             </w:t>
            </w:r>
            <w:proofErr w:type="spell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различать-различаемый</w:t>
            </w:r>
            <w:proofErr w:type="spell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                                                       </w:t>
            </w:r>
            <w:proofErr w:type="spell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возводить-возводимый</w:t>
            </w:r>
            <w:proofErr w:type="spell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     </w:t>
            </w:r>
            <w:proofErr w:type="spell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уважать-уважаемый</w:t>
            </w:r>
            <w:proofErr w:type="spell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                                                   </w:t>
            </w:r>
            <w:proofErr w:type="spell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сооружать-сооружаемый</w:t>
            </w:r>
            <w:proofErr w:type="spell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  </w:t>
            </w:r>
            <w:proofErr w:type="spell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изучать-изучаемый</w:t>
            </w:r>
            <w:proofErr w:type="spell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                                      </w:t>
            </w:r>
            <w:proofErr w:type="spell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оберегать-оберегаемый</w:t>
            </w:r>
            <w:proofErr w:type="spell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    </w:t>
            </w:r>
            <w:proofErr w:type="spell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рекомендовать-рекомендуемый</w:t>
            </w:r>
            <w:proofErr w:type="spell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                                    </w:t>
            </w:r>
            <w:proofErr w:type="spell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видеть-видимый</w:t>
            </w:r>
            <w:proofErr w:type="spell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  <w:proofErr w:type="spell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освещать-освещаемый</w:t>
            </w:r>
            <w:proofErr w:type="spell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                                      </w:t>
            </w:r>
            <w:proofErr w:type="spell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ранить-ранимый</w:t>
            </w:r>
            <w:proofErr w:type="spell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  <w:proofErr w:type="spell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нарушать-нарушаемый</w:t>
            </w:r>
            <w:proofErr w:type="spell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                                     </w:t>
            </w:r>
            <w:proofErr w:type="spell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прерывать-прерываемый</w:t>
            </w:r>
            <w:proofErr w:type="spell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  </w:t>
            </w:r>
            <w:proofErr w:type="spell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читать-читаемый</w:t>
            </w:r>
            <w:proofErr w:type="spell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                                                                              </w:t>
            </w:r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кричать</w:t>
            </w:r>
          </w:p>
          <w:p w:rsidR="000F4D2A" w:rsidRPr="00A74CB0" w:rsidRDefault="000F4D2A" w:rsidP="000F4D2A">
            <w:pPr>
              <w:pStyle w:val="af6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От глагола </w:t>
            </w:r>
            <w:r w:rsidRPr="00A74CB0">
              <w:rPr>
                <w:rFonts w:ascii="Times New Roman" w:hAnsi="Times New Roman" w:cs="Times New Roman"/>
                <w:bCs/>
                <w:i/>
                <w:iCs/>
                <w:color w:val="C00000"/>
                <w:sz w:val="28"/>
                <w:szCs w:val="28"/>
              </w:rPr>
              <w:t>кричать</w:t>
            </w:r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страдательное причастие настоящего времени </w:t>
            </w:r>
            <w:r w:rsidRPr="00A74CB0">
              <w:rPr>
                <w:rFonts w:ascii="Times New Roman" w:hAnsi="Times New Roman" w:cs="Times New Roman"/>
                <w:b/>
                <w:bCs/>
                <w:iCs/>
                <w:color w:val="C00000"/>
                <w:sz w:val="28"/>
                <w:szCs w:val="28"/>
              </w:rPr>
              <w:t>не образуется</w:t>
            </w:r>
          </w:p>
          <w:p w:rsidR="008D0C88" w:rsidRPr="00A74CB0" w:rsidRDefault="000F4D2A" w:rsidP="00E45C2E">
            <w:pPr>
              <w:rPr>
                <w:rFonts w:ascii="Times New Roman" w:hAnsi="Times New Roman"/>
                <w:bCs/>
                <w:iCs/>
                <w:color w:val="0070C0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-Запомните ещё несколько глаголов, от которых СПНВ не образуется:</w:t>
            </w:r>
            <w:r w:rsidRPr="00A74CB0">
              <w:rPr>
                <w:rFonts w:ascii="Times New Roman" w:eastAsia="+mn-ea" w:hAnsi="Times New Roman"/>
                <w:shadow/>
                <w:color w:val="FFFFFF"/>
                <w:sz w:val="28"/>
                <w:szCs w:val="28"/>
              </w:rPr>
              <w:t xml:space="preserve"> </w:t>
            </w:r>
            <w:proofErr w:type="gramStart"/>
            <w:r w:rsidRPr="00A74CB0">
              <w:rPr>
                <w:rFonts w:ascii="Times New Roman" w:hAnsi="Times New Roman"/>
                <w:bCs/>
                <w:iCs/>
                <w:color w:val="C00000"/>
                <w:sz w:val="28"/>
                <w:szCs w:val="28"/>
              </w:rPr>
              <w:t>Есть, быть, петь, жевать, кричать, жать, бить, держать, косить, мести, писать, резать, шить, печь, жечь.</w:t>
            </w:r>
            <w:proofErr w:type="gramEnd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A74CB0">
              <w:rPr>
                <w:rFonts w:ascii="Times New Roman" w:hAnsi="Times New Roman"/>
                <w:b/>
                <w:bCs/>
                <w:iCs/>
                <w:color w:val="0070C0"/>
                <w:sz w:val="28"/>
                <w:szCs w:val="28"/>
              </w:rPr>
              <w:t>(Слайд</w:t>
            </w:r>
            <w:proofErr w:type="gramStart"/>
            <w:r w:rsidRPr="00A74CB0">
              <w:rPr>
                <w:rFonts w:ascii="Times New Roman" w:hAnsi="Times New Roman"/>
                <w:b/>
                <w:bCs/>
                <w:iCs/>
                <w:color w:val="0070C0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4111" w:type="dxa"/>
            <w:shd w:val="clear" w:color="auto" w:fill="auto"/>
          </w:tcPr>
          <w:p w:rsidR="007A480B" w:rsidRPr="00A74CB0" w:rsidRDefault="00BA20B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r w:rsidR="007A480B" w:rsidRPr="00A74CB0">
              <w:rPr>
                <w:rFonts w:ascii="Times New Roman" w:hAnsi="Times New Roman"/>
                <w:sz w:val="28"/>
                <w:szCs w:val="28"/>
              </w:rPr>
              <w:t>Учащиеся говорят, что не получается такое причастие от этого глагола, приходят к выводу: не от всех глаголов можно их образовать.</w:t>
            </w:r>
          </w:p>
          <w:p w:rsidR="007A480B" w:rsidRPr="00A74CB0" w:rsidRDefault="007A480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104A2" w:rsidRPr="00A74CB0" w:rsidRDefault="001104A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8D0C88" w:rsidRPr="00A74CB0" w:rsidRDefault="001104A2" w:rsidP="008D0C8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864F7C" w:rsidRPr="00A74CB0">
              <w:rPr>
                <w:rFonts w:ascii="Times New Roman" w:hAnsi="Times New Roman"/>
                <w:sz w:val="28"/>
                <w:szCs w:val="28"/>
              </w:rPr>
              <w:t xml:space="preserve">Учащиеся выполняют задания. </w:t>
            </w:r>
            <w:r w:rsidR="00350229" w:rsidRPr="00A74CB0">
              <w:rPr>
                <w:rFonts w:ascii="Times New Roman" w:hAnsi="Times New Roman"/>
                <w:sz w:val="28"/>
                <w:szCs w:val="28"/>
              </w:rPr>
              <w:t>Объясняют свой выбор.</w:t>
            </w:r>
          </w:p>
        </w:tc>
        <w:tc>
          <w:tcPr>
            <w:tcW w:w="3544" w:type="dxa"/>
            <w:shd w:val="clear" w:color="auto" w:fill="auto"/>
          </w:tcPr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Регулятивные: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учатся корректировать выполнение задания в дальнейшем.</w:t>
            </w:r>
          </w:p>
          <w:p w:rsidR="0073103A" w:rsidRPr="00A74CB0" w:rsidRDefault="0073103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Познавательные: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осуществляют поиск необходимой информации (из материалов учебника и рассказа учителя, по воспроизведению в памяти).</w:t>
            </w:r>
          </w:p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Коммуникативные: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создают условия для успешного сотрудничества с учителем, одноклассниками.</w:t>
            </w:r>
          </w:p>
        </w:tc>
      </w:tr>
      <w:tr w:rsidR="00E45C2E" w:rsidRPr="00A74CB0" w:rsidTr="00300937">
        <w:tc>
          <w:tcPr>
            <w:tcW w:w="2375" w:type="dxa"/>
            <w:shd w:val="clear" w:color="auto" w:fill="auto"/>
          </w:tcPr>
          <w:p w:rsidR="00E45C2E" w:rsidRPr="00A74CB0" w:rsidRDefault="00E45C2E" w:rsidP="00E45C2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bCs/>
                <w:iCs/>
                <w:color w:val="0070C0"/>
                <w:sz w:val="28"/>
                <w:szCs w:val="28"/>
              </w:rPr>
              <w:lastRenderedPageBreak/>
              <w:t>Физкультминутка</w:t>
            </w:r>
            <w:r w:rsidRPr="00A74CB0">
              <w:rPr>
                <w:rFonts w:ascii="Times New Roman" w:hAnsi="Times New Roman"/>
                <w:bCs/>
                <w:iCs/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4429" w:type="dxa"/>
            <w:shd w:val="clear" w:color="auto" w:fill="auto"/>
          </w:tcPr>
          <w:p w:rsidR="00E45C2E" w:rsidRPr="00A74CB0" w:rsidRDefault="00E45C2E" w:rsidP="00E45C2E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-Ребята, устали? Давайте отдохнем. Встаньте, пожалуйста.</w:t>
            </w:r>
          </w:p>
          <w:p w:rsidR="00E45C2E" w:rsidRPr="00A74CB0" w:rsidRDefault="00E45C2E" w:rsidP="00E45C2E">
            <w:pPr>
              <w:rPr>
                <w:rFonts w:ascii="Times New Roman" w:hAnsi="Times New Roman"/>
                <w:bCs/>
                <w:iCs/>
                <w:sz w:val="28"/>
                <w:szCs w:val="28"/>
                <w:u w:val="single"/>
              </w:rPr>
            </w:pPr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Ваша задача – из названных сказок нужно выбрать:                                         а) сказку, в названии которой есть </w:t>
            </w:r>
            <w:r w:rsidRPr="00A74CB0">
              <w:rPr>
                <w:rFonts w:ascii="Times New Roman" w:hAnsi="Times New Roman"/>
                <w:bCs/>
                <w:iCs/>
                <w:sz w:val="28"/>
                <w:szCs w:val="28"/>
                <w:u w:val="single"/>
              </w:rPr>
              <w:t xml:space="preserve">причастие; </w:t>
            </w:r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(хлопать в ладоши)                                                    б) сказку, в названии которой есть </w:t>
            </w:r>
            <w:r w:rsidRPr="00A74CB0">
              <w:rPr>
                <w:rFonts w:ascii="Times New Roman" w:hAnsi="Times New Roman"/>
                <w:bCs/>
                <w:iCs/>
                <w:sz w:val="28"/>
                <w:szCs w:val="28"/>
                <w:u w:val="single"/>
              </w:rPr>
              <w:t xml:space="preserve">прилагательное </w:t>
            </w:r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(поднимать руки вверх).</w:t>
            </w:r>
            <w:r w:rsidRPr="00A74CB0">
              <w:rPr>
                <w:rFonts w:ascii="Times New Roman" w:hAnsi="Times New Roman"/>
                <w:bCs/>
                <w:iCs/>
                <w:sz w:val="28"/>
                <w:szCs w:val="28"/>
                <w:u w:val="single"/>
              </w:rPr>
              <w:t xml:space="preserve"> </w:t>
            </w:r>
          </w:p>
          <w:p w:rsidR="00E45C2E" w:rsidRPr="00A74CB0" w:rsidRDefault="00E45C2E" w:rsidP="00E45C2E">
            <w:pPr>
              <w:pStyle w:val="af6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1.Снежная королева (руки вверх) </w:t>
            </w:r>
            <w:r w:rsidRPr="00A74CB0">
              <w:rPr>
                <w:rFonts w:ascii="Times New Roman" w:hAnsi="Times New Roman" w:cs="Times New Roman"/>
                <w:b/>
                <w:bCs/>
                <w:iCs/>
                <w:color w:val="0070C0"/>
                <w:sz w:val="28"/>
                <w:szCs w:val="28"/>
              </w:rPr>
              <w:t>(Слайд 18-23)</w:t>
            </w:r>
          </w:p>
          <w:p w:rsidR="00E45C2E" w:rsidRPr="00A74CB0" w:rsidRDefault="00E45C2E" w:rsidP="00E45C2E">
            <w:pPr>
              <w:pStyle w:val="af6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2.Спящая царевна (хлоп.)</w:t>
            </w:r>
          </w:p>
          <w:p w:rsidR="00E45C2E" w:rsidRPr="00A74CB0" w:rsidRDefault="00E45C2E" w:rsidP="00E45C2E">
            <w:pPr>
              <w:pStyle w:val="af6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3.Василиса Прекрасная (руки </w:t>
            </w:r>
            <w:proofErr w:type="gram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</w:t>
            </w:r>
            <w:proofErr w:type="gram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.)</w:t>
            </w:r>
          </w:p>
          <w:p w:rsidR="00E45C2E" w:rsidRPr="00A74CB0" w:rsidRDefault="00E45C2E" w:rsidP="00E45C2E">
            <w:pPr>
              <w:pStyle w:val="af6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4.Заколдованная королевна (хлоп.)</w:t>
            </w:r>
          </w:p>
          <w:p w:rsidR="00E45C2E" w:rsidRPr="00A74CB0" w:rsidRDefault="00E45C2E" w:rsidP="00E45C2E">
            <w:pPr>
              <w:pStyle w:val="af6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5.Волшебная дудочка (руки </w:t>
            </w:r>
            <w:proofErr w:type="gramStart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</w:t>
            </w:r>
            <w:proofErr w:type="gramEnd"/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.)</w:t>
            </w:r>
          </w:p>
          <w:p w:rsidR="00E45C2E" w:rsidRPr="00A74CB0" w:rsidRDefault="00E45C2E" w:rsidP="000F4D2A">
            <w:pPr>
              <w:pStyle w:val="af6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74C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6.Говорящий сверток (хлоп.)</w:t>
            </w:r>
          </w:p>
        </w:tc>
        <w:tc>
          <w:tcPr>
            <w:tcW w:w="4111" w:type="dxa"/>
            <w:shd w:val="clear" w:color="auto" w:fill="auto"/>
          </w:tcPr>
          <w:p w:rsidR="00E45C2E" w:rsidRPr="00A74CB0" w:rsidRDefault="00E45C2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E45C2E" w:rsidRPr="00A74CB0" w:rsidRDefault="00E45C2E">
            <w:pPr>
              <w:spacing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04050F" w:rsidRPr="00A74CB0" w:rsidTr="00300937">
        <w:tc>
          <w:tcPr>
            <w:tcW w:w="2375" w:type="dxa"/>
            <w:shd w:val="clear" w:color="auto" w:fill="auto"/>
          </w:tcPr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lastRenderedPageBreak/>
              <w:t>7. Самостоятельная работа с самопроверкой по эталону</w:t>
            </w:r>
            <w:proofErr w:type="gramStart"/>
            <w:r w:rsidRPr="00A74CB0">
              <w:rPr>
                <w:rFonts w:ascii="Times New Roman" w:hAnsi="Times New Roman"/>
                <w:sz w:val="28"/>
                <w:szCs w:val="28"/>
              </w:rPr>
              <w:t>.</w:t>
            </w:r>
            <w:r w:rsidR="00E45C2E" w:rsidRPr="00A74CB0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="00E45C2E" w:rsidRPr="00A74CB0">
              <w:rPr>
                <w:rFonts w:ascii="Times New Roman" w:hAnsi="Times New Roman"/>
                <w:sz w:val="28"/>
                <w:szCs w:val="28"/>
              </w:rPr>
              <w:t>работа по картине)</w:t>
            </w:r>
          </w:p>
        </w:tc>
        <w:tc>
          <w:tcPr>
            <w:tcW w:w="4429" w:type="dxa"/>
            <w:shd w:val="clear" w:color="auto" w:fill="auto"/>
          </w:tcPr>
          <w:p w:rsidR="00E45C2E" w:rsidRPr="00A74CB0" w:rsidRDefault="003B0532" w:rsidP="00E45C2E">
            <w:pPr>
              <w:rPr>
                <w:rFonts w:ascii="Times New Roman" w:hAnsi="Times New Roman"/>
                <w:bCs/>
                <w:iCs/>
                <w:color w:val="0070C0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45C2E" w:rsidRPr="00A74CB0">
              <w:rPr>
                <w:rFonts w:ascii="Times New Roman" w:hAnsi="Times New Roman"/>
                <w:b/>
                <w:bCs/>
                <w:iCs/>
                <w:color w:val="0070C0"/>
                <w:sz w:val="28"/>
                <w:szCs w:val="28"/>
              </w:rPr>
              <w:t>Самостоятельная работа.</w:t>
            </w:r>
            <w:r w:rsidR="00E45C2E" w:rsidRPr="00A74CB0">
              <w:rPr>
                <w:rFonts w:ascii="Times New Roman" w:hAnsi="Times New Roman"/>
                <w:bCs/>
                <w:iCs/>
                <w:color w:val="0070C0"/>
                <w:sz w:val="28"/>
                <w:szCs w:val="28"/>
              </w:rPr>
              <w:t xml:space="preserve"> </w:t>
            </w:r>
            <w:r w:rsidR="00E45C2E" w:rsidRPr="00A74CB0">
              <w:rPr>
                <w:rFonts w:ascii="Times New Roman" w:hAnsi="Times New Roman"/>
                <w:b/>
                <w:bCs/>
                <w:iCs/>
                <w:color w:val="0070C0"/>
                <w:sz w:val="28"/>
                <w:szCs w:val="28"/>
              </w:rPr>
              <w:t xml:space="preserve">Работа по картине. Слайд </w:t>
            </w:r>
          </w:p>
          <w:p w:rsidR="00E45C2E" w:rsidRPr="00A74CB0" w:rsidRDefault="00E45C2E" w:rsidP="00E45C2E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1)-Ну что, ребята, отдохнули? А где вы любите отдыхать в выходные с семьей? На природе. Знаменитый русский художник  </w:t>
            </w:r>
            <w:proofErr w:type="gramStart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изображал Иван Иванович Шишкин изображал</w:t>
            </w:r>
            <w:proofErr w:type="gramEnd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на своих полотнах</w:t>
            </w:r>
            <w:r w:rsidR="00EC1AD9"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живописные уголки России</w:t>
            </w:r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. Давайте мысленно перенесемся в такой уголок природы, попытаемся его описать. Посмотрим на картину И. И. Шишкина «Рожь». </w:t>
            </w:r>
            <w:r w:rsidRPr="00A74CB0">
              <w:rPr>
                <w:rFonts w:ascii="Times New Roman" w:hAnsi="Times New Roman"/>
                <w:b/>
                <w:bCs/>
                <w:iCs/>
                <w:color w:val="0070C0"/>
                <w:sz w:val="28"/>
                <w:szCs w:val="28"/>
              </w:rPr>
              <w:t>(Слайд 25)</w:t>
            </w:r>
          </w:p>
          <w:p w:rsidR="00E45C2E" w:rsidRPr="00A74CB0" w:rsidRDefault="00E45C2E" w:rsidP="00E45C2E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- Скажите, дети, что вы видите на этой картине?                                                                           Мы видим уходящую вдаль дорогу, золотое поле созревающей ржи и высокие прямые сосны, тянущиеся к голубому небу.</w:t>
            </w:r>
          </w:p>
          <w:p w:rsidR="00E45C2E" w:rsidRPr="00A74CB0" w:rsidRDefault="00E45C2E" w:rsidP="00E45C2E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2) – У вас есть карточки с заданием, подпишите их.                                                        </w:t>
            </w:r>
            <w:r w:rsidRPr="00A74CB0">
              <w:rPr>
                <w:rFonts w:ascii="Times New Roman" w:eastAsia="+mn-ea" w:hAnsi="Times New Roman"/>
                <w:i/>
                <w:iCs/>
                <w:shadow/>
                <w:color w:val="D60093"/>
                <w:sz w:val="28"/>
                <w:szCs w:val="28"/>
              </w:rPr>
              <w:t xml:space="preserve"> </w:t>
            </w:r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Спишите предложения, вставляя пропущенные буквы, объясните их написание. Расставьте запятые, обозначьте границы причастного оборота:                                                         </w:t>
            </w:r>
          </w:p>
          <w:p w:rsidR="00E45C2E" w:rsidRPr="00A74CB0" w:rsidRDefault="00E45C2E" w:rsidP="00E45C2E">
            <w:pPr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lastRenderedPageBreak/>
              <w:t xml:space="preserve">1. В 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з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..л..том поле ржи т..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ряе</w:t>
            </w:r>
            <w:proofErr w:type="gram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т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(</w:t>
            </w:r>
            <w:proofErr w:type="gram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?)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ся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 xml:space="preserve"> д..рога едва улов..мая в..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глядом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.                                                             2. Т..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жёлые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 xml:space="preserve"> к..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лосья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 xml:space="preserve"> спелой ржи 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пригиба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..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мые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 xml:space="preserve"> ветром л..жа</w:t>
            </w:r>
            <w:proofErr w:type="gram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т(</w:t>
            </w:r>
            <w:proofErr w:type="gram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?)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ся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 xml:space="preserve"> на землю.                                                           3. Ш..л</w:t>
            </w:r>
            <w:proofErr w:type="gram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..</w:t>
            </w:r>
            <w:proofErr w:type="spellStart"/>
            <w:proofErr w:type="gram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стит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 xml:space="preserve"> ржаное море 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колебл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 xml:space="preserve">..мое ветром.                                                                                4. 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Вд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 xml:space="preserve">..ли 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виднее</w:t>
            </w:r>
            <w:proofErr w:type="gram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т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(</w:t>
            </w:r>
            <w:proofErr w:type="gram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?)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ся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 xml:space="preserve"> 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поч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(?)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ти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 xml:space="preserve"> 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невид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..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мый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 xml:space="preserve"> лес.                                                                                5. М..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гучие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 xml:space="preserve"> сосны 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согр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..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ва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..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мые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 xml:space="preserve"> со..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нцем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 xml:space="preserve"> тяну</w:t>
            </w:r>
            <w:proofErr w:type="gram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т(</w:t>
            </w:r>
            <w:proofErr w:type="gram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?)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>ся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color w:val="C00000"/>
                <w:sz w:val="28"/>
                <w:szCs w:val="28"/>
              </w:rPr>
              <w:t xml:space="preserve"> к небу.       </w:t>
            </w:r>
          </w:p>
          <w:p w:rsidR="00760069" w:rsidRPr="00A74CB0" w:rsidRDefault="00E45C2E" w:rsidP="00EC1AD9">
            <w:pPr>
              <w:tabs>
                <w:tab w:val="left" w:pos="6300"/>
              </w:tabs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-Сдайте, пожалуйста, карточки на проверку.</w:t>
            </w:r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ab/>
            </w:r>
          </w:p>
        </w:tc>
        <w:tc>
          <w:tcPr>
            <w:tcW w:w="4111" w:type="dxa"/>
            <w:shd w:val="clear" w:color="auto" w:fill="auto"/>
          </w:tcPr>
          <w:p w:rsidR="00B56AC2" w:rsidRPr="00A74CB0" w:rsidRDefault="00B56AC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56AC2" w:rsidRPr="00A74CB0" w:rsidRDefault="00B56AC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04050F" w:rsidRPr="00A74CB0" w:rsidRDefault="0073103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Познавательные: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 xml:space="preserve">осуществляют для решения учебных задач операции анализа, синтеза, сравнения, классификации, устанавливают причинно </w:t>
            </w:r>
            <w:proofErr w:type="gramStart"/>
            <w:r w:rsidRPr="00A74CB0">
              <w:rPr>
                <w:rFonts w:ascii="Times New Roman" w:hAnsi="Times New Roman"/>
                <w:sz w:val="28"/>
                <w:szCs w:val="28"/>
              </w:rPr>
              <w:t>-с</w:t>
            </w:r>
            <w:proofErr w:type="gramEnd"/>
            <w:r w:rsidRPr="00A74CB0">
              <w:rPr>
                <w:rFonts w:ascii="Times New Roman" w:hAnsi="Times New Roman"/>
                <w:sz w:val="28"/>
                <w:szCs w:val="28"/>
              </w:rPr>
              <w:t>ледственные связи, делают обобщения, выводы.</w:t>
            </w:r>
          </w:p>
        </w:tc>
      </w:tr>
      <w:tr w:rsidR="0004050F" w:rsidRPr="00A74CB0" w:rsidTr="00300937">
        <w:tc>
          <w:tcPr>
            <w:tcW w:w="2375" w:type="dxa"/>
            <w:shd w:val="clear" w:color="auto" w:fill="auto"/>
          </w:tcPr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lastRenderedPageBreak/>
              <w:t>8. Включение в систему знаний и повторения.</w:t>
            </w:r>
          </w:p>
        </w:tc>
        <w:tc>
          <w:tcPr>
            <w:tcW w:w="4429" w:type="dxa"/>
            <w:shd w:val="clear" w:color="auto" w:fill="auto"/>
          </w:tcPr>
          <w:p w:rsidR="008D0C88" w:rsidRPr="00A74CB0" w:rsidRDefault="00350229" w:rsidP="00760069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15797" w:rsidRPr="00A74C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C1AD9" w:rsidRPr="00A74C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Работа с упражнением 103 в учебнике</w:t>
            </w:r>
          </w:p>
          <w:p w:rsidR="00EC1AD9" w:rsidRPr="00A74CB0" w:rsidRDefault="00CB1A02" w:rsidP="00EC1AD9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4CB0">
              <w:rPr>
                <w:rFonts w:ascii="Times New Roman" w:hAnsi="Times New Roman"/>
                <w:color w:val="000000"/>
                <w:sz w:val="28"/>
                <w:szCs w:val="28"/>
              </w:rPr>
              <w:t>Проверьте работы друг друга в паре.</w:t>
            </w:r>
            <w:r w:rsidR="00EC1AD9"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Выберите</w:t>
            </w:r>
            <w:proofErr w:type="gramStart"/>
            <w:r w:rsidR="00EC1AD9"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="00EC1AD9" w:rsidRPr="00A74CB0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Е</w:t>
            </w:r>
            <w:proofErr w:type="gramEnd"/>
            <w:r w:rsidR="00EC1AD9"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или </w:t>
            </w:r>
            <w:r w:rsidR="00EC1AD9" w:rsidRPr="00A74CB0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И </w:t>
            </w:r>
          </w:p>
          <w:p w:rsidR="00EC1AD9" w:rsidRPr="00A74CB0" w:rsidRDefault="00EC1AD9" w:rsidP="00EC1AD9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-Дети, перед вами сигнальные карточки с гласными. Вы должны показать верную букву:</w:t>
            </w:r>
          </w:p>
          <w:p w:rsidR="00EC1AD9" w:rsidRPr="00A74CB0" w:rsidRDefault="00EC1AD9" w:rsidP="00A74CB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spellStart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Освеща</w:t>
            </w:r>
            <w:proofErr w:type="spellEnd"/>
            <w:proofErr w:type="gramStart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..</w:t>
            </w:r>
            <w:proofErr w:type="gramEnd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мая                                       вид..</w:t>
            </w:r>
            <w:proofErr w:type="spellStart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мый</w:t>
            </w:r>
            <w:proofErr w:type="spellEnd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  <w:proofErr w:type="spellStart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слыш</w:t>
            </w:r>
            <w:proofErr w:type="spellEnd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..</w:t>
            </w:r>
            <w:proofErr w:type="spellStart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мый</w:t>
            </w:r>
            <w:proofErr w:type="spellEnd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</w:t>
            </w:r>
            <w:proofErr w:type="spellStart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уважа</w:t>
            </w:r>
            <w:proofErr w:type="spellEnd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..</w:t>
            </w:r>
            <w:proofErr w:type="spellStart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мый</w:t>
            </w:r>
            <w:proofErr w:type="spellEnd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</w:t>
            </w:r>
            <w:proofErr w:type="spellStart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замеча</w:t>
            </w:r>
            <w:proofErr w:type="spellEnd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..</w:t>
            </w:r>
            <w:proofErr w:type="spellStart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мый</w:t>
            </w:r>
            <w:proofErr w:type="spellEnd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</w:t>
            </w:r>
            <w:proofErr w:type="spellStart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терп</w:t>
            </w:r>
            <w:proofErr w:type="spellEnd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..</w:t>
            </w:r>
            <w:proofErr w:type="spellStart"/>
            <w:r w:rsidRPr="00A74CB0">
              <w:rPr>
                <w:rFonts w:ascii="Times New Roman" w:hAnsi="Times New Roman"/>
                <w:bCs/>
                <w:iCs/>
                <w:sz w:val="28"/>
                <w:szCs w:val="28"/>
              </w:rPr>
              <w:t>мый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                                     </w:t>
            </w:r>
            <w:r w:rsidRPr="00A74CB0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lastRenderedPageBreak/>
              <w:t>перевод..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мый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                                     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склоня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..</w:t>
            </w:r>
            <w:proofErr w:type="spellStart"/>
            <w:r w:rsidRPr="00A74CB0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мый</w:t>
            </w:r>
            <w:proofErr w:type="spellEnd"/>
            <w:r w:rsidRPr="00A74CB0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E41E5C" w:rsidRPr="00A74CB0" w:rsidRDefault="00E41E5C" w:rsidP="00E41E5C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74CB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Итоговая беседа</w:t>
            </w:r>
          </w:p>
          <w:p w:rsidR="00E41E5C" w:rsidRPr="00A74CB0" w:rsidRDefault="00E41E5C" w:rsidP="00E41E5C">
            <w:pPr>
              <w:pStyle w:val="af6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4CB0">
              <w:rPr>
                <w:rFonts w:ascii="Times New Roman" w:hAnsi="Times New Roman" w:cs="Times New Roman"/>
                <w:sz w:val="28"/>
                <w:szCs w:val="28"/>
              </w:rPr>
              <w:t>Как образуются страдательные причастия настоящего времени?</w:t>
            </w:r>
          </w:p>
          <w:p w:rsidR="00CB1A02" w:rsidRPr="00A74CB0" w:rsidRDefault="00E41E5C" w:rsidP="00E41E5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От чего зависит выбор гласной в суффиксе страдательных причастий настоящего времени?</w:t>
            </w:r>
          </w:p>
        </w:tc>
        <w:tc>
          <w:tcPr>
            <w:tcW w:w="4111" w:type="dxa"/>
            <w:shd w:val="clear" w:color="auto" w:fill="auto"/>
          </w:tcPr>
          <w:p w:rsidR="00DE4D53" w:rsidRPr="00A74CB0" w:rsidRDefault="008D0C88" w:rsidP="009933D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Учащиеся </w:t>
            </w:r>
            <w:r w:rsidR="00760069" w:rsidRPr="00A74CB0">
              <w:rPr>
                <w:rFonts w:ascii="Times New Roman" w:hAnsi="Times New Roman"/>
                <w:sz w:val="28"/>
                <w:szCs w:val="28"/>
              </w:rPr>
              <w:t>выполняют задание.</w:t>
            </w:r>
          </w:p>
          <w:p w:rsidR="00CB1A02" w:rsidRPr="00A74CB0" w:rsidRDefault="00CB1A02" w:rsidP="009933D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Осуществляют взаимопроверку.</w:t>
            </w:r>
          </w:p>
          <w:p w:rsidR="00DE4D53" w:rsidRPr="00A74CB0" w:rsidRDefault="00DE4D53" w:rsidP="009933D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4D53" w:rsidRPr="00A74CB0" w:rsidRDefault="00DE4D53" w:rsidP="009933D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4D53" w:rsidRPr="00A74CB0" w:rsidRDefault="00DE4D53" w:rsidP="009933D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4D53" w:rsidRPr="00A74CB0" w:rsidRDefault="00DE4D53" w:rsidP="009933D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4D53" w:rsidRPr="00A74CB0" w:rsidRDefault="00DE4D53" w:rsidP="009933D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Регулятивные: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учатся корректировать выполнение задания в дальнейшем.</w:t>
            </w:r>
          </w:p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Познавательные: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развивают умение анализировать, сравнивать объекты.</w:t>
            </w:r>
          </w:p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Коммуникативные: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создают условия для успешного сотрудничества с учителем, одноклассниками.</w:t>
            </w:r>
          </w:p>
        </w:tc>
      </w:tr>
      <w:tr w:rsidR="0004050F" w:rsidRPr="00A74CB0" w:rsidTr="00300937">
        <w:tc>
          <w:tcPr>
            <w:tcW w:w="2375" w:type="dxa"/>
            <w:shd w:val="clear" w:color="auto" w:fill="auto"/>
          </w:tcPr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lastRenderedPageBreak/>
              <w:t>9. Рефлексия.</w:t>
            </w:r>
          </w:p>
        </w:tc>
        <w:tc>
          <w:tcPr>
            <w:tcW w:w="4429" w:type="dxa"/>
            <w:shd w:val="clear" w:color="auto" w:fill="auto"/>
          </w:tcPr>
          <w:p w:rsidR="00760069" w:rsidRPr="00A74CB0" w:rsidRDefault="00C15797" w:rsidP="005314E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r w:rsidR="00350229" w:rsidRPr="00A74CB0">
              <w:rPr>
                <w:rFonts w:ascii="Times New Roman" w:hAnsi="Times New Roman"/>
                <w:sz w:val="28"/>
                <w:szCs w:val="28"/>
              </w:rPr>
              <w:t xml:space="preserve">-Что вы узнали сегодня нового?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50229" w:rsidRPr="00A74CB0" w:rsidRDefault="00760069" w:rsidP="005314E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50229" w:rsidRPr="00A74CB0">
              <w:rPr>
                <w:rFonts w:ascii="Times New Roman" w:hAnsi="Times New Roman"/>
                <w:sz w:val="28"/>
                <w:szCs w:val="28"/>
              </w:rPr>
              <w:t>Какие задания были интересны?</w:t>
            </w:r>
          </w:p>
          <w:p w:rsidR="005314E7" w:rsidRPr="00A74CB0" w:rsidRDefault="005314E7" w:rsidP="005314E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>- Спасибо вам за урок.</w:t>
            </w:r>
          </w:p>
        </w:tc>
        <w:tc>
          <w:tcPr>
            <w:tcW w:w="4111" w:type="dxa"/>
            <w:shd w:val="clear" w:color="auto" w:fill="auto"/>
          </w:tcPr>
          <w:p w:rsidR="0004050F" w:rsidRPr="00A74CB0" w:rsidRDefault="00350229" w:rsidP="0035022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Учащиеся проводят оценку своей деятельности.</w:t>
            </w:r>
          </w:p>
        </w:tc>
        <w:tc>
          <w:tcPr>
            <w:tcW w:w="3544" w:type="dxa"/>
            <w:shd w:val="clear" w:color="auto" w:fill="auto"/>
          </w:tcPr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Познавательные: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приобретают умения мотивированно организовывать свою деятельность.</w:t>
            </w:r>
          </w:p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>Регулятивные</w:t>
            </w:r>
            <w:proofErr w:type="gramEnd"/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оценивают свою работу.</w:t>
            </w:r>
          </w:p>
          <w:p w:rsidR="0004050F" w:rsidRPr="00A74CB0" w:rsidRDefault="0004050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Коммуникативные: </w:t>
            </w:r>
            <w:r w:rsidRPr="00A74CB0">
              <w:rPr>
                <w:rFonts w:ascii="Times New Roman" w:hAnsi="Times New Roman"/>
                <w:sz w:val="28"/>
                <w:szCs w:val="28"/>
              </w:rPr>
              <w:t>строят небольшие монологические выступления.</w:t>
            </w:r>
          </w:p>
        </w:tc>
      </w:tr>
      <w:tr w:rsidR="00350229" w:rsidRPr="00A74CB0" w:rsidTr="00300937">
        <w:tc>
          <w:tcPr>
            <w:tcW w:w="2375" w:type="dxa"/>
            <w:shd w:val="clear" w:color="auto" w:fill="auto"/>
          </w:tcPr>
          <w:p w:rsidR="00350229" w:rsidRPr="00A74CB0" w:rsidRDefault="008D0C8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10. Домашнее задание </w:t>
            </w:r>
          </w:p>
        </w:tc>
        <w:tc>
          <w:tcPr>
            <w:tcW w:w="4429" w:type="dxa"/>
            <w:shd w:val="clear" w:color="auto" w:fill="auto"/>
          </w:tcPr>
          <w:p w:rsidR="00350229" w:rsidRPr="00A74CB0" w:rsidRDefault="008D0C88" w:rsidP="00760069">
            <w:pPr>
              <w:pStyle w:val="Listparagraph"/>
              <w:shd w:val="clear" w:color="auto" w:fill="FFFFFF"/>
              <w:tabs>
                <w:tab w:val="left" w:pos="562"/>
              </w:tabs>
              <w:ind w:left="0"/>
              <w:jc w:val="both"/>
              <w:rPr>
                <w:sz w:val="28"/>
                <w:szCs w:val="28"/>
              </w:rPr>
            </w:pPr>
            <w:r w:rsidRPr="00A74CB0">
              <w:rPr>
                <w:sz w:val="28"/>
                <w:szCs w:val="28"/>
              </w:rPr>
              <w:t xml:space="preserve"> Учитель поясняет задание: 1.</w:t>
            </w:r>
            <w:r w:rsidR="00C15797" w:rsidRPr="00A74CB0">
              <w:rPr>
                <w:sz w:val="28"/>
                <w:szCs w:val="28"/>
              </w:rPr>
              <w:t xml:space="preserve"> Выучить параграф</w:t>
            </w:r>
            <w:r w:rsidR="00EC1AD9" w:rsidRPr="00A74CB0">
              <w:rPr>
                <w:sz w:val="28"/>
                <w:szCs w:val="28"/>
              </w:rPr>
              <w:t xml:space="preserve"> 18</w:t>
            </w:r>
            <w:r w:rsidR="00760069" w:rsidRPr="00A74CB0">
              <w:rPr>
                <w:sz w:val="28"/>
                <w:szCs w:val="28"/>
              </w:rPr>
              <w:t>. 2. Выполнить упражнение 1</w:t>
            </w:r>
            <w:r w:rsidR="00EC1AD9" w:rsidRPr="00A74CB0">
              <w:rPr>
                <w:sz w:val="28"/>
                <w:szCs w:val="28"/>
              </w:rPr>
              <w:t>01</w:t>
            </w:r>
          </w:p>
        </w:tc>
        <w:tc>
          <w:tcPr>
            <w:tcW w:w="4111" w:type="dxa"/>
            <w:shd w:val="clear" w:color="auto" w:fill="auto"/>
          </w:tcPr>
          <w:p w:rsidR="00350229" w:rsidRPr="00A74CB0" w:rsidRDefault="008D0C88" w:rsidP="0035022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4CB0">
              <w:rPr>
                <w:rFonts w:ascii="Times New Roman" w:hAnsi="Times New Roman"/>
                <w:sz w:val="28"/>
                <w:szCs w:val="28"/>
              </w:rPr>
              <w:t xml:space="preserve"> Осуществляют запись задания.</w:t>
            </w:r>
          </w:p>
        </w:tc>
        <w:tc>
          <w:tcPr>
            <w:tcW w:w="3544" w:type="dxa"/>
            <w:shd w:val="clear" w:color="auto" w:fill="auto"/>
          </w:tcPr>
          <w:p w:rsidR="00350229" w:rsidRPr="00A74CB0" w:rsidRDefault="00350229">
            <w:pPr>
              <w:spacing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</w:tbl>
    <w:p w:rsidR="004F38D4" w:rsidRPr="00A74CB0" w:rsidRDefault="004F38D4">
      <w:pPr>
        <w:rPr>
          <w:rFonts w:ascii="Times New Roman" w:hAnsi="Times New Roman"/>
          <w:sz w:val="28"/>
          <w:szCs w:val="28"/>
        </w:rPr>
      </w:pPr>
    </w:p>
    <w:p w:rsidR="0004050F" w:rsidRDefault="005064C2" w:rsidP="004F38D4">
      <w:hyperlink r:id="rId8" w:history="1">
        <w:r w:rsidR="004F38D4" w:rsidRPr="00EF3843">
          <w:rPr>
            <w:rStyle w:val="ad"/>
          </w:rPr>
          <w:t>https://www.youtube.com/watch?v=t2l1nfP5bvU</w:t>
        </w:r>
      </w:hyperlink>
      <w:r w:rsidR="004F38D4">
        <w:t xml:space="preserve"> </w:t>
      </w:r>
    </w:p>
    <w:p w:rsidR="00642288" w:rsidRDefault="00B13FBC" w:rsidP="004F38D4">
      <w:r>
        <w:t>′</w:t>
      </w:r>
    </w:p>
    <w:p w:rsidR="00642288" w:rsidRDefault="00642288" w:rsidP="004F38D4"/>
    <w:p w:rsidR="00642288" w:rsidRDefault="00642288" w:rsidP="004F38D4"/>
    <w:p w:rsidR="00642288" w:rsidRDefault="00642288" w:rsidP="004F38D4"/>
    <w:p w:rsidR="00642288" w:rsidRDefault="00642288" w:rsidP="00642288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642288">
        <w:rPr>
          <w:rFonts w:ascii="Times New Roman" w:hAnsi="Times New Roman"/>
          <w:b/>
          <w:sz w:val="40"/>
          <w:szCs w:val="40"/>
          <w:u w:val="single"/>
        </w:rPr>
        <w:t>КЛАСТЕР</w:t>
      </w:r>
    </w:p>
    <w:p w:rsidR="00642288" w:rsidRDefault="005064C2" w:rsidP="00642288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5064C2">
        <w:rPr>
          <w:rFonts w:ascii="Times New Roman" w:hAnsi="Times New Roman"/>
          <w:b/>
          <w:noProof/>
          <w:sz w:val="40"/>
          <w:szCs w:val="40"/>
        </w:rPr>
        <w:pict>
          <v:roundrect id="_x0000_s1036" style="position:absolute;left:0;text-align:left;margin-left:612pt;margin-top:4.85pt;width:68.25pt;height:51pt;z-index:251667456" arcsize="10923f"/>
        </w:pict>
      </w:r>
    </w:p>
    <w:p w:rsidR="00642288" w:rsidRDefault="005064C2" w:rsidP="00642288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noProof/>
          <w:sz w:val="40"/>
          <w:szCs w:val="40"/>
        </w:rPr>
        <w:pict>
          <v:roundrect id="_x0000_s1037" style="position:absolute;left:0;text-align:left;margin-left:624pt;margin-top:27.65pt;width:68.25pt;height:51pt;z-index:251668480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529.5pt;margin-top:15.65pt;width:82.5pt;height:27.75pt;flip:y;z-index:251664384" o:connectortype="straight"/>
        </w:pict>
      </w:r>
      <w:r w:rsidR="00642288" w:rsidRPr="00642288">
        <w:rPr>
          <w:rFonts w:ascii="Times New Roman" w:hAnsi="Times New Roman"/>
          <w:b/>
          <w:sz w:val="40"/>
          <w:szCs w:val="40"/>
        </w:rPr>
        <w:t>ПРИЧАСТИЕ</w:t>
      </w:r>
    </w:p>
    <w:p w:rsidR="00642288" w:rsidRPr="00642288" w:rsidRDefault="005064C2" w:rsidP="00642288">
      <w:pPr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noProof/>
          <w:sz w:val="40"/>
          <w:szCs w:val="40"/>
        </w:rPr>
        <w:pict>
          <v:roundrect id="_x0000_s1052" style="position:absolute;margin-left:366pt;margin-top:323.45pt;width:68.25pt;height:51pt;z-index:251683840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53" style="position:absolute;margin-left:541.5pt;margin-top:317.45pt;width:68.25pt;height:51pt;z-index:251684864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50" type="#_x0000_t32" style="position:absolute;margin-left:480pt;margin-top:262.7pt;width:66.75pt;height:54.75pt;flip:x y;z-index:251681792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51" type="#_x0000_t32" style="position:absolute;margin-left:416.25pt;margin-top:262.7pt;width:63.75pt;height:60.75pt;flip:y;z-index:251682816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49" type="#_x0000_t32" style="position:absolute;margin-left:475.5pt;margin-top:18.95pt;width:4.5pt;height:243.75pt;flip:x y;z-index:251680768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47" style="position:absolute;margin-left:385.5pt;margin-top:164.45pt;width:68.25pt;height:51pt;z-index:251678720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48" style="position:absolute;margin-left:297.75pt;margin-top:164.45pt;width:68.25pt;height:51pt;z-index:251679744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46" type="#_x0000_t32" style="position:absolute;margin-left:390.75pt;margin-top:128.45pt;width:19.5pt;height:46.5pt;flip:x y;z-index:251677696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45" type="#_x0000_t32" style="position:absolute;margin-left:330.75pt;margin-top:128.45pt;width:24.75pt;height:46.5pt;flip:y;z-index:251676672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44" style="position:absolute;margin-left:342pt;margin-top:77.45pt;width:68.25pt;height:51pt;z-index:251675648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43" type="#_x0000_t32" style="position:absolute;margin-left:378pt;margin-top:18.95pt;width:63.75pt;height:60.75pt;flip:y;z-index:251674624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41" style="position:absolute;margin-left:616.5pt;margin-top:135.2pt;width:68.25pt;height:51pt;z-index:251672576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42" style="position:absolute;margin-left:529.5pt;margin-top:135.2pt;width:68.25pt;height:51pt;z-index:251673600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39" type="#_x0000_t32" style="position:absolute;margin-left:562.5pt;margin-top:97.7pt;width:24.75pt;height:37.5pt;flip:y;z-index:251670528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40" type="#_x0000_t32" style="position:absolute;margin-left:616.5pt;margin-top:97.7pt;width:22.5pt;height:37.5pt;flip:x y;z-index:251671552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38" style="position:absolute;margin-left:566.25pt;margin-top:46.7pt;width:68.25pt;height:51pt;z-index:251669504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35" type="#_x0000_t32" style="position:absolute;margin-left:529.5pt;margin-top:12.2pt;width:69pt;height:41.25pt;z-index:251666432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34" type="#_x0000_t32" style="position:absolute;margin-left:529.5pt;margin-top:3.2pt;width:94.5pt;height:9pt;flip:y;z-index:251665408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31" style="position:absolute;margin-left:145.5pt;margin-top:53.45pt;width:68.25pt;height:51pt;z-index:251662336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32" style="position:absolute;margin-left:68.25pt;margin-top:70.7pt;width:68.25pt;height:51pt;z-index:251663360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30" style="position:absolute;margin-left:0;margin-top:128.45pt;width:68.25pt;height:51pt;z-index:251661312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28" type="#_x0000_t32" style="position:absolute;margin-left:182.25pt;margin-top:18.2pt;width:0;height:35.25pt;z-index:251660288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27" type="#_x0000_t32" style="position:absolute;margin-left:101.25pt;margin-top:18.2pt;width:0;height:52.5pt;z-index:251659264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26" type="#_x0000_t32" style="position:absolute;margin-left:30pt;margin-top:24.2pt;width:0;height:104.25pt;z-index:251658240" o:connectortype="straight"/>
        </w:pict>
      </w:r>
      <w:r w:rsidR="00642288">
        <w:rPr>
          <w:rFonts w:ascii="Times New Roman" w:hAnsi="Times New Roman"/>
          <w:b/>
          <w:sz w:val="40"/>
          <w:szCs w:val="40"/>
        </w:rPr>
        <w:t>ПРИЛАГАТЕЛЬНОЕ                                                ГЛАГОЛ</w:t>
      </w:r>
    </w:p>
    <w:sectPr w:rsidR="00642288" w:rsidRPr="00642288" w:rsidSect="00346A15">
      <w:pgSz w:w="15840" w:h="12240" w:orient="landscape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28D" w:rsidRDefault="00E5628D">
      <w:r>
        <w:separator/>
      </w:r>
    </w:p>
  </w:endnote>
  <w:endnote w:type="continuationSeparator" w:id="1">
    <w:p w:rsidR="00E5628D" w:rsidRDefault="00E56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28D" w:rsidRDefault="00E5628D">
      <w:r>
        <w:separator/>
      </w:r>
    </w:p>
  </w:footnote>
  <w:footnote w:type="continuationSeparator" w:id="1">
    <w:p w:rsidR="00E5628D" w:rsidRDefault="00E562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E138FF"/>
    <w:multiLevelType w:val="multilevel"/>
    <w:tmpl w:val="9AE26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7E3BA7"/>
    <w:multiLevelType w:val="hybridMultilevel"/>
    <w:tmpl w:val="8E248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8D36EE"/>
    <w:multiLevelType w:val="hybridMultilevel"/>
    <w:tmpl w:val="035891C0"/>
    <w:lvl w:ilvl="0" w:tplc="1AFCA2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F098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B8D5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641D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48C47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E602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94C4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0481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9CF6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255B53"/>
    <w:multiLevelType w:val="multilevel"/>
    <w:tmpl w:val="00000000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164179B1"/>
    <w:multiLevelType w:val="hybridMultilevel"/>
    <w:tmpl w:val="182833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5820AE0">
      <w:start w:val="1"/>
      <w:numFmt w:val="decimal"/>
      <w:lvlText w:val="%3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3F3603"/>
    <w:multiLevelType w:val="hybridMultilevel"/>
    <w:tmpl w:val="8CFC45AC"/>
    <w:lvl w:ilvl="0" w:tplc="5C7A30B6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46D00310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F16C660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F5CCB6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4" w:tplc="9C529496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5" w:tplc="E1A40ABE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99F4B20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7" w:tplc="E84E814C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  <w:lvl w:ilvl="8" w:tplc="D99CD3DA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29915A68"/>
    <w:multiLevelType w:val="hybridMultilevel"/>
    <w:tmpl w:val="FE2EAD7C"/>
    <w:lvl w:ilvl="0" w:tplc="066EF1F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516A8"/>
    <w:multiLevelType w:val="hybridMultilevel"/>
    <w:tmpl w:val="D744C2B6"/>
    <w:lvl w:ilvl="0" w:tplc="DF7AE23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F08F1C8">
      <w:start w:val="7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3242540C"/>
    <w:multiLevelType w:val="hybridMultilevel"/>
    <w:tmpl w:val="35EC0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B1724"/>
    <w:multiLevelType w:val="hybridMultilevel"/>
    <w:tmpl w:val="A9522134"/>
    <w:lvl w:ilvl="0" w:tplc="8C644AA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A114C4"/>
    <w:multiLevelType w:val="hybridMultilevel"/>
    <w:tmpl w:val="B41AE79E"/>
    <w:lvl w:ilvl="0" w:tplc="616CCFEA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27519A"/>
    <w:multiLevelType w:val="hybridMultilevel"/>
    <w:tmpl w:val="B192A63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DD330D"/>
    <w:multiLevelType w:val="hybridMultilevel"/>
    <w:tmpl w:val="28E06D9C"/>
    <w:lvl w:ilvl="0" w:tplc="98A21440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882492D"/>
    <w:multiLevelType w:val="hybridMultilevel"/>
    <w:tmpl w:val="424CC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025C89"/>
    <w:multiLevelType w:val="hybridMultilevel"/>
    <w:tmpl w:val="73A63926"/>
    <w:lvl w:ilvl="0" w:tplc="616CCFEA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5412EB"/>
    <w:multiLevelType w:val="hybridMultilevel"/>
    <w:tmpl w:val="90F81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4B6883"/>
    <w:multiLevelType w:val="hybridMultilevel"/>
    <w:tmpl w:val="446AFCFA"/>
    <w:lvl w:ilvl="0" w:tplc="20829D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CE5643"/>
    <w:multiLevelType w:val="hybridMultilevel"/>
    <w:tmpl w:val="90F81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A62357"/>
    <w:multiLevelType w:val="hybridMultilevel"/>
    <w:tmpl w:val="DBA4C51A"/>
    <w:lvl w:ilvl="0" w:tplc="E06C4440">
      <w:start w:val="2"/>
      <w:numFmt w:val="decimal"/>
      <w:lvlText w:val="%1."/>
      <w:lvlJc w:val="left"/>
      <w:pPr>
        <w:ind w:left="4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2">
    <w:nsid w:val="79F0502D"/>
    <w:multiLevelType w:val="hybridMultilevel"/>
    <w:tmpl w:val="A07AD8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16"/>
  </w:num>
  <w:num w:numId="6">
    <w:abstractNumId w:val="17"/>
  </w:num>
  <w:num w:numId="7">
    <w:abstractNumId w:val="13"/>
  </w:num>
  <w:num w:numId="8">
    <w:abstractNumId w:val="12"/>
  </w:num>
  <w:num w:numId="9">
    <w:abstractNumId w:val="20"/>
  </w:num>
  <w:num w:numId="10">
    <w:abstractNumId w:val="18"/>
  </w:num>
  <w:num w:numId="11">
    <w:abstractNumId w:val="15"/>
  </w:num>
  <w:num w:numId="12">
    <w:abstractNumId w:val="3"/>
  </w:num>
  <w:num w:numId="13">
    <w:abstractNumId w:val="19"/>
  </w:num>
  <w:num w:numId="14">
    <w:abstractNumId w:val="21"/>
  </w:num>
  <w:num w:numId="15">
    <w:abstractNumId w:val="9"/>
  </w:num>
  <w:num w:numId="16">
    <w:abstractNumId w:val="22"/>
  </w:num>
  <w:num w:numId="17">
    <w:abstractNumId w:val="11"/>
  </w:num>
  <w:num w:numId="18">
    <w:abstractNumId w:val="10"/>
  </w:num>
  <w:num w:numId="19">
    <w:abstractNumId w:val="8"/>
  </w:num>
  <w:num w:numId="20">
    <w:abstractNumId w:val="7"/>
  </w:num>
  <w:num w:numId="21">
    <w:abstractNumId w:val="14"/>
  </w:num>
  <w:num w:numId="22">
    <w:abstractNumId w:val="5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1D92"/>
    <w:rsid w:val="00013A78"/>
    <w:rsid w:val="000404C8"/>
    <w:rsid w:val="0004050F"/>
    <w:rsid w:val="00090FA7"/>
    <w:rsid w:val="000A29EC"/>
    <w:rsid w:val="000B1B37"/>
    <w:rsid w:val="000C3169"/>
    <w:rsid w:val="000F4D2A"/>
    <w:rsid w:val="001104A2"/>
    <w:rsid w:val="00114D29"/>
    <w:rsid w:val="0014409B"/>
    <w:rsid w:val="001810D6"/>
    <w:rsid w:val="001971AF"/>
    <w:rsid w:val="001B34BF"/>
    <w:rsid w:val="001D5057"/>
    <w:rsid w:val="0020489C"/>
    <w:rsid w:val="00204A1C"/>
    <w:rsid w:val="00216E2B"/>
    <w:rsid w:val="00217B81"/>
    <w:rsid w:val="00227E93"/>
    <w:rsid w:val="002723CB"/>
    <w:rsid w:val="0027513C"/>
    <w:rsid w:val="00283DC4"/>
    <w:rsid w:val="00300937"/>
    <w:rsid w:val="00306F70"/>
    <w:rsid w:val="00324C04"/>
    <w:rsid w:val="00332F24"/>
    <w:rsid w:val="0034575D"/>
    <w:rsid w:val="00346A15"/>
    <w:rsid w:val="00350229"/>
    <w:rsid w:val="003B0532"/>
    <w:rsid w:val="003E4E9B"/>
    <w:rsid w:val="004153DC"/>
    <w:rsid w:val="00415C3E"/>
    <w:rsid w:val="00426BCE"/>
    <w:rsid w:val="00444BBB"/>
    <w:rsid w:val="00463F28"/>
    <w:rsid w:val="004C3C22"/>
    <w:rsid w:val="004C5B38"/>
    <w:rsid w:val="004D260A"/>
    <w:rsid w:val="004E36DF"/>
    <w:rsid w:val="004F38D4"/>
    <w:rsid w:val="005064C2"/>
    <w:rsid w:val="005314E7"/>
    <w:rsid w:val="00542EAB"/>
    <w:rsid w:val="005746EE"/>
    <w:rsid w:val="005839C8"/>
    <w:rsid w:val="00593D8D"/>
    <w:rsid w:val="005D05EC"/>
    <w:rsid w:val="00610F7D"/>
    <w:rsid w:val="0061130A"/>
    <w:rsid w:val="00623DB5"/>
    <w:rsid w:val="0064107D"/>
    <w:rsid w:val="00642288"/>
    <w:rsid w:val="006527E4"/>
    <w:rsid w:val="0065494B"/>
    <w:rsid w:val="00683603"/>
    <w:rsid w:val="006B09D4"/>
    <w:rsid w:val="006B4717"/>
    <w:rsid w:val="006E7DE6"/>
    <w:rsid w:val="0073103A"/>
    <w:rsid w:val="00734888"/>
    <w:rsid w:val="00752794"/>
    <w:rsid w:val="00760069"/>
    <w:rsid w:val="007A480B"/>
    <w:rsid w:val="007F287D"/>
    <w:rsid w:val="00803379"/>
    <w:rsid w:val="008265C8"/>
    <w:rsid w:val="0083167D"/>
    <w:rsid w:val="00864F7C"/>
    <w:rsid w:val="008D0C88"/>
    <w:rsid w:val="00904792"/>
    <w:rsid w:val="00985551"/>
    <w:rsid w:val="009933D8"/>
    <w:rsid w:val="009976BB"/>
    <w:rsid w:val="009E1797"/>
    <w:rsid w:val="00A44252"/>
    <w:rsid w:val="00A57849"/>
    <w:rsid w:val="00A74CB0"/>
    <w:rsid w:val="00A86ECD"/>
    <w:rsid w:val="00AB2581"/>
    <w:rsid w:val="00AB342E"/>
    <w:rsid w:val="00AB4929"/>
    <w:rsid w:val="00AF19C2"/>
    <w:rsid w:val="00B13FBC"/>
    <w:rsid w:val="00B16217"/>
    <w:rsid w:val="00B56AC2"/>
    <w:rsid w:val="00B76B8A"/>
    <w:rsid w:val="00B92EA2"/>
    <w:rsid w:val="00BA20BB"/>
    <w:rsid w:val="00BC1D92"/>
    <w:rsid w:val="00BD6346"/>
    <w:rsid w:val="00C15797"/>
    <w:rsid w:val="00C2290F"/>
    <w:rsid w:val="00C229AC"/>
    <w:rsid w:val="00C237E8"/>
    <w:rsid w:val="00C35BAE"/>
    <w:rsid w:val="00C419F4"/>
    <w:rsid w:val="00C76309"/>
    <w:rsid w:val="00CB1A02"/>
    <w:rsid w:val="00CB7CA0"/>
    <w:rsid w:val="00CE1C78"/>
    <w:rsid w:val="00D072A2"/>
    <w:rsid w:val="00D86C8C"/>
    <w:rsid w:val="00D8782A"/>
    <w:rsid w:val="00DB4B21"/>
    <w:rsid w:val="00DC12D4"/>
    <w:rsid w:val="00DD4D1D"/>
    <w:rsid w:val="00DE4D53"/>
    <w:rsid w:val="00E41E5C"/>
    <w:rsid w:val="00E45C2E"/>
    <w:rsid w:val="00E52AD7"/>
    <w:rsid w:val="00E549A7"/>
    <w:rsid w:val="00E55340"/>
    <w:rsid w:val="00E5628D"/>
    <w:rsid w:val="00EC1AD9"/>
    <w:rsid w:val="00F05FF7"/>
    <w:rsid w:val="00F239E9"/>
    <w:rsid w:val="00F32EEE"/>
    <w:rsid w:val="00F51E38"/>
    <w:rsid w:val="00F5605A"/>
    <w:rsid w:val="00FB621C"/>
    <w:rsid w:val="00FC7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"/>
    <o:shapelayout v:ext="edit">
      <o:idmap v:ext="edit" data="1"/>
      <o:rules v:ext="edit">
        <o:r id="V:Rule15" type="connector" idref="#_x0000_s1026"/>
        <o:r id="V:Rule16" type="connector" idref="#_x0000_s1033"/>
        <o:r id="V:Rule17" type="connector" idref="#_x0000_s1027"/>
        <o:r id="V:Rule18" type="connector" idref="#_x0000_s1028"/>
        <o:r id="V:Rule19" type="connector" idref="#_x0000_s1039"/>
        <o:r id="V:Rule20" type="connector" idref="#_x0000_s1040"/>
        <o:r id="V:Rule21" type="connector" idref="#_x0000_s1045"/>
        <o:r id="V:Rule22" type="connector" idref="#_x0000_s1043"/>
        <o:r id="V:Rule23" type="connector" idref="#_x0000_s1051"/>
        <o:r id="V:Rule24" type="connector" idref="#_x0000_s1034"/>
        <o:r id="V:Rule25" type="connector" idref="#_x0000_s1050"/>
        <o:r id="V:Rule26" type="connector" idref="#_x0000_s1035"/>
        <o:r id="V:Rule27" type="connector" idref="#_x0000_s1046"/>
        <o:r id="V:Rule28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6A15"/>
    <w:pPr>
      <w:spacing w:after="200" w:line="276" w:lineRule="auto"/>
    </w:pPr>
    <w:rPr>
      <w:rFonts w:ascii="Calibri" w:eastAsia="Calibri" w:hAnsi="Calibri"/>
      <w:sz w:val="22"/>
    </w:rPr>
  </w:style>
  <w:style w:type="paragraph" w:styleId="1">
    <w:name w:val="heading 1"/>
    <w:next w:val="a"/>
    <w:link w:val="10"/>
    <w:uiPriority w:val="9"/>
    <w:qFormat/>
    <w:rsid w:val="00346A15"/>
    <w:pPr>
      <w:keepNext/>
      <w:keepLines/>
      <w:spacing w:before="480"/>
      <w:outlineLvl w:val="0"/>
    </w:pPr>
    <w:rPr>
      <w:b/>
      <w:color w:val="365F91"/>
      <w:sz w:val="28"/>
    </w:rPr>
  </w:style>
  <w:style w:type="paragraph" w:styleId="2">
    <w:name w:val="heading 2"/>
    <w:next w:val="a"/>
    <w:link w:val="20"/>
    <w:uiPriority w:val="9"/>
    <w:qFormat/>
    <w:rsid w:val="00346A15"/>
    <w:pPr>
      <w:keepNext/>
      <w:keepLines/>
      <w:spacing w:before="200"/>
      <w:outlineLvl w:val="1"/>
    </w:pPr>
    <w:rPr>
      <w:b/>
      <w:color w:val="4F81BD"/>
      <w:sz w:val="26"/>
    </w:rPr>
  </w:style>
  <w:style w:type="paragraph" w:styleId="3">
    <w:name w:val="heading 3"/>
    <w:next w:val="a"/>
    <w:link w:val="30"/>
    <w:uiPriority w:val="9"/>
    <w:qFormat/>
    <w:rsid w:val="00346A15"/>
    <w:pPr>
      <w:keepNext/>
      <w:keepLines/>
      <w:spacing w:before="200"/>
      <w:outlineLvl w:val="2"/>
    </w:pPr>
    <w:rPr>
      <w:b/>
      <w:color w:val="4F81BD"/>
    </w:rPr>
  </w:style>
  <w:style w:type="paragraph" w:styleId="4">
    <w:name w:val="heading 4"/>
    <w:next w:val="a"/>
    <w:link w:val="40"/>
    <w:uiPriority w:val="9"/>
    <w:qFormat/>
    <w:rsid w:val="00346A15"/>
    <w:pPr>
      <w:keepNext/>
      <w:keepLines/>
      <w:spacing w:before="200"/>
      <w:outlineLvl w:val="3"/>
    </w:pPr>
    <w:rPr>
      <w:b/>
      <w:i/>
      <w:color w:val="4F81BD"/>
    </w:rPr>
  </w:style>
  <w:style w:type="paragraph" w:styleId="5">
    <w:name w:val="heading 5"/>
    <w:next w:val="a"/>
    <w:link w:val="50"/>
    <w:uiPriority w:val="9"/>
    <w:qFormat/>
    <w:rsid w:val="00346A15"/>
    <w:pPr>
      <w:keepNext/>
      <w:keepLines/>
      <w:spacing w:before="200"/>
      <w:outlineLvl w:val="4"/>
    </w:pPr>
    <w:rPr>
      <w:color w:val="243F60"/>
    </w:rPr>
  </w:style>
  <w:style w:type="paragraph" w:styleId="6">
    <w:name w:val="heading 6"/>
    <w:next w:val="a"/>
    <w:link w:val="60"/>
    <w:uiPriority w:val="9"/>
    <w:qFormat/>
    <w:rsid w:val="00346A15"/>
    <w:pPr>
      <w:keepNext/>
      <w:keepLines/>
      <w:spacing w:before="200"/>
      <w:outlineLvl w:val="5"/>
    </w:pPr>
    <w:rPr>
      <w:i/>
      <w:color w:val="243F60"/>
    </w:rPr>
  </w:style>
  <w:style w:type="paragraph" w:styleId="7">
    <w:name w:val="heading 7"/>
    <w:next w:val="a"/>
    <w:link w:val="70"/>
    <w:uiPriority w:val="9"/>
    <w:qFormat/>
    <w:rsid w:val="00346A15"/>
    <w:pPr>
      <w:keepNext/>
      <w:keepLines/>
      <w:spacing w:before="200"/>
      <w:outlineLvl w:val="6"/>
    </w:pPr>
    <w:rPr>
      <w:i/>
      <w:color w:val="404040"/>
    </w:rPr>
  </w:style>
  <w:style w:type="paragraph" w:styleId="8">
    <w:name w:val="heading 8"/>
    <w:next w:val="a"/>
    <w:link w:val="80"/>
    <w:uiPriority w:val="9"/>
    <w:qFormat/>
    <w:rsid w:val="00346A15"/>
    <w:pPr>
      <w:keepNext/>
      <w:keepLines/>
      <w:spacing w:before="200"/>
      <w:outlineLvl w:val="7"/>
    </w:pPr>
    <w:rPr>
      <w:color w:val="404040"/>
    </w:rPr>
  </w:style>
  <w:style w:type="paragraph" w:styleId="9">
    <w:name w:val="heading 9"/>
    <w:next w:val="a"/>
    <w:link w:val="90"/>
    <w:uiPriority w:val="9"/>
    <w:qFormat/>
    <w:rsid w:val="00346A15"/>
    <w:pPr>
      <w:keepNext/>
      <w:keepLines/>
      <w:spacing w:before="200"/>
      <w:outlineLvl w:val="8"/>
    </w:pPr>
    <w:rPr>
      <w:i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346A15"/>
    <w:rPr>
      <w:vertAlign w:val="superscript"/>
    </w:rPr>
  </w:style>
  <w:style w:type="character" w:styleId="a4">
    <w:name w:val="Strong"/>
    <w:basedOn w:val="a0"/>
    <w:uiPriority w:val="22"/>
    <w:qFormat/>
    <w:rsid w:val="00346A15"/>
    <w:rPr>
      <w:b/>
    </w:rPr>
  </w:style>
  <w:style w:type="character" w:customStyle="1" w:styleId="Intensereference">
    <w:name w:val="Intense reference"/>
    <w:basedOn w:val="a0"/>
    <w:uiPriority w:val="32"/>
    <w:qFormat/>
    <w:rsid w:val="00346A15"/>
    <w:rPr>
      <w:b/>
      <w:smallCaps/>
      <w:color w:val="C0504D"/>
      <w:spacing w:val="5"/>
      <w:u w:val="single"/>
    </w:rPr>
  </w:style>
  <w:style w:type="character" w:customStyle="1" w:styleId="40">
    <w:name w:val="Заголовок 4 Знак"/>
    <w:basedOn w:val="a0"/>
    <w:link w:val="4"/>
    <w:uiPriority w:val="9"/>
    <w:rsid w:val="00346A15"/>
    <w:rPr>
      <w:b/>
      <w:i/>
      <w:color w:val="4F81BD"/>
      <w:lang w:val="ru-RU" w:eastAsia="ru-RU" w:bidi="ar-SA"/>
    </w:rPr>
  </w:style>
  <w:style w:type="paragraph" w:customStyle="1" w:styleId="Intensequote">
    <w:name w:val="Intense quote"/>
    <w:next w:val="a"/>
    <w:link w:val="a5"/>
    <w:uiPriority w:val="30"/>
    <w:qFormat/>
    <w:rsid w:val="00346A15"/>
    <w:pPr>
      <w:pBdr>
        <w:bottom w:val="single" w:sz="4" w:space="0" w:color="4F81BD"/>
      </w:pBdr>
      <w:spacing w:before="200" w:after="280"/>
      <w:ind w:left="936" w:right="936"/>
    </w:pPr>
    <w:rPr>
      <w:b/>
      <w:i/>
      <w:color w:val="4F81BD"/>
    </w:rPr>
  </w:style>
  <w:style w:type="paragraph" w:styleId="a6">
    <w:name w:val="endnote text"/>
    <w:next w:val="a"/>
    <w:link w:val="a7"/>
    <w:uiPriority w:val="99"/>
    <w:semiHidden/>
    <w:rsid w:val="00346A15"/>
  </w:style>
  <w:style w:type="character" w:styleId="a8">
    <w:name w:val="Emphasis"/>
    <w:basedOn w:val="a0"/>
    <w:uiPriority w:val="20"/>
    <w:qFormat/>
    <w:rsid w:val="00346A15"/>
    <w:rPr>
      <w:i/>
    </w:rPr>
  </w:style>
  <w:style w:type="character" w:customStyle="1" w:styleId="a9">
    <w:name w:val="Текст сноски Знак"/>
    <w:basedOn w:val="a0"/>
    <w:link w:val="aa"/>
    <w:uiPriority w:val="99"/>
    <w:semiHidden/>
    <w:rsid w:val="00346A15"/>
    <w:rPr>
      <w:lang w:val="ru-RU" w:eastAsia="ru-RU" w:bidi="ar-SA"/>
    </w:rPr>
  </w:style>
  <w:style w:type="character" w:customStyle="1" w:styleId="Booktitle">
    <w:name w:val="Book title"/>
    <w:basedOn w:val="a0"/>
    <w:uiPriority w:val="33"/>
    <w:qFormat/>
    <w:rsid w:val="00346A15"/>
    <w:rPr>
      <w:b/>
      <w:smallCaps/>
      <w:spacing w:val="5"/>
    </w:rPr>
  </w:style>
  <w:style w:type="paragraph" w:styleId="aa">
    <w:name w:val="footnote text"/>
    <w:next w:val="a"/>
    <w:link w:val="a9"/>
    <w:uiPriority w:val="99"/>
    <w:semiHidden/>
    <w:rsid w:val="00346A15"/>
  </w:style>
  <w:style w:type="paragraph" w:customStyle="1" w:styleId="21">
    <w:name w:val="Цитата 21"/>
    <w:next w:val="a"/>
    <w:link w:val="22"/>
    <w:uiPriority w:val="29"/>
    <w:qFormat/>
    <w:rsid w:val="00346A15"/>
    <w:rPr>
      <w:i/>
      <w:color w:val="000000"/>
    </w:rPr>
  </w:style>
  <w:style w:type="character" w:customStyle="1" w:styleId="60">
    <w:name w:val="Заголовок 6 Знак"/>
    <w:basedOn w:val="a0"/>
    <w:link w:val="6"/>
    <w:uiPriority w:val="9"/>
    <w:rsid w:val="00346A15"/>
    <w:rPr>
      <w:i/>
      <w:color w:val="243F60"/>
      <w:lang w:val="ru-RU" w:eastAsia="ru-RU" w:bidi="ar-SA"/>
    </w:rPr>
  </w:style>
  <w:style w:type="paragraph" w:styleId="ab">
    <w:name w:val="Plain Text"/>
    <w:next w:val="a"/>
    <w:link w:val="ac"/>
    <w:uiPriority w:val="99"/>
    <w:semiHidden/>
    <w:rsid w:val="00346A15"/>
    <w:rPr>
      <w:rFonts w:ascii="Courier New" w:hAnsi="Courier New" w:cs="Courier New"/>
      <w:sz w:val="21"/>
    </w:rPr>
  </w:style>
  <w:style w:type="character" w:customStyle="1" w:styleId="Subtlereference">
    <w:name w:val="Subtle reference"/>
    <w:basedOn w:val="a0"/>
    <w:uiPriority w:val="31"/>
    <w:qFormat/>
    <w:rsid w:val="00346A15"/>
    <w:rPr>
      <w:smallCaps/>
      <w:color w:val="C0504D"/>
      <w:u w:val="single"/>
    </w:rPr>
  </w:style>
  <w:style w:type="character" w:customStyle="1" w:styleId="a5">
    <w:name w:val="Выделенная цитата Знак"/>
    <w:basedOn w:val="a0"/>
    <w:link w:val="Intensequote"/>
    <w:uiPriority w:val="30"/>
    <w:rsid w:val="00346A15"/>
    <w:rPr>
      <w:b/>
      <w:i/>
      <w:color w:val="4F81BD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rsid w:val="00346A15"/>
    <w:rPr>
      <w:b/>
      <w:color w:val="4F81BD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"/>
    <w:rsid w:val="00346A15"/>
    <w:rPr>
      <w:color w:val="243F60"/>
      <w:lang w:val="ru-RU" w:eastAsia="ru-RU" w:bidi="ar-SA"/>
    </w:rPr>
  </w:style>
  <w:style w:type="character" w:customStyle="1" w:styleId="Intenseemphasis">
    <w:name w:val="Intense emphasis"/>
    <w:basedOn w:val="a0"/>
    <w:uiPriority w:val="21"/>
    <w:qFormat/>
    <w:rsid w:val="00346A15"/>
    <w:rPr>
      <w:b/>
      <w:i/>
      <w:color w:val="4F81BD"/>
    </w:rPr>
  </w:style>
  <w:style w:type="paragraph" w:customStyle="1" w:styleId="Nospacing">
    <w:name w:val="No spacing"/>
    <w:next w:val="a"/>
    <w:uiPriority w:val="1"/>
    <w:qFormat/>
    <w:rsid w:val="00346A15"/>
  </w:style>
  <w:style w:type="character" w:styleId="ad">
    <w:name w:val="Hyperlink"/>
    <w:basedOn w:val="a0"/>
    <w:uiPriority w:val="99"/>
    <w:rsid w:val="00346A15"/>
    <w:rPr>
      <w:color w:val="0000FF"/>
      <w:u w:val="single"/>
    </w:rPr>
  </w:style>
  <w:style w:type="paragraph" w:styleId="ae">
    <w:name w:val="Subtitle"/>
    <w:next w:val="a"/>
    <w:link w:val="af"/>
    <w:uiPriority w:val="11"/>
    <w:qFormat/>
    <w:rsid w:val="00346A15"/>
    <w:rPr>
      <w:i/>
      <w:color w:val="4F81BD"/>
      <w:spacing w:val="15"/>
      <w:sz w:val="24"/>
    </w:rPr>
  </w:style>
  <w:style w:type="character" w:customStyle="1" w:styleId="20">
    <w:name w:val="Заголовок 2 Знак"/>
    <w:basedOn w:val="a0"/>
    <w:link w:val="2"/>
    <w:uiPriority w:val="9"/>
    <w:rsid w:val="00346A15"/>
    <w:rPr>
      <w:b/>
      <w:color w:val="4F81BD"/>
      <w:sz w:val="26"/>
      <w:lang w:val="ru-RU" w:eastAsia="ru-RU" w:bidi="ar-SA"/>
    </w:rPr>
  </w:style>
  <w:style w:type="character" w:customStyle="1" w:styleId="af0">
    <w:name w:val="Название Знак"/>
    <w:basedOn w:val="a0"/>
    <w:link w:val="af1"/>
    <w:uiPriority w:val="10"/>
    <w:rsid w:val="00346A15"/>
    <w:rPr>
      <w:color w:val="17365D"/>
      <w:spacing w:val="5"/>
      <w:sz w:val="52"/>
      <w:lang w:val="ru-RU" w:eastAsia="ru-RU" w:bidi="ar-SA"/>
    </w:rPr>
  </w:style>
  <w:style w:type="character" w:customStyle="1" w:styleId="70">
    <w:name w:val="Заголовок 7 Знак"/>
    <w:basedOn w:val="a0"/>
    <w:link w:val="7"/>
    <w:uiPriority w:val="9"/>
    <w:rsid w:val="00346A15"/>
    <w:rPr>
      <w:i/>
      <w:color w:val="404040"/>
      <w:lang w:val="ru-RU" w:eastAsia="ru-RU" w:bidi="ar-SA"/>
    </w:rPr>
  </w:style>
  <w:style w:type="character" w:customStyle="1" w:styleId="90">
    <w:name w:val="Заголовок 9 Знак"/>
    <w:basedOn w:val="a0"/>
    <w:link w:val="9"/>
    <w:uiPriority w:val="9"/>
    <w:rsid w:val="00346A15"/>
    <w:rPr>
      <w:i/>
      <w:color w:val="404040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"/>
    <w:rsid w:val="00346A15"/>
    <w:rPr>
      <w:color w:val="404040"/>
      <w:lang w:val="ru-RU" w:eastAsia="ru-RU" w:bidi="ar-SA"/>
    </w:rPr>
  </w:style>
  <w:style w:type="paragraph" w:styleId="af1">
    <w:name w:val="Title"/>
    <w:next w:val="a"/>
    <w:link w:val="af0"/>
    <w:uiPriority w:val="10"/>
    <w:qFormat/>
    <w:rsid w:val="00346A15"/>
    <w:pPr>
      <w:pBdr>
        <w:bottom w:val="single" w:sz="8" w:space="0" w:color="4F81BD"/>
      </w:pBdr>
      <w:spacing w:after="300"/>
    </w:pPr>
    <w:rPr>
      <w:color w:val="17365D"/>
      <w:spacing w:val="5"/>
      <w:sz w:val="52"/>
    </w:rPr>
  </w:style>
  <w:style w:type="character" w:customStyle="1" w:styleId="10">
    <w:name w:val="Заголовок 1 Знак"/>
    <w:basedOn w:val="a0"/>
    <w:link w:val="1"/>
    <w:uiPriority w:val="9"/>
    <w:rsid w:val="00346A15"/>
    <w:rPr>
      <w:b/>
      <w:color w:val="365F91"/>
      <w:sz w:val="28"/>
      <w:lang w:val="ru-RU" w:eastAsia="ru-RU" w:bidi="ar-SA"/>
    </w:rPr>
  </w:style>
  <w:style w:type="character" w:customStyle="1" w:styleId="ac">
    <w:name w:val="Текст Знак"/>
    <w:basedOn w:val="a0"/>
    <w:link w:val="ab"/>
    <w:uiPriority w:val="99"/>
    <w:semiHidden/>
    <w:rsid w:val="00346A15"/>
    <w:rPr>
      <w:rFonts w:ascii="Courier New" w:hAnsi="Courier New" w:cs="Courier New"/>
      <w:sz w:val="21"/>
      <w:lang w:val="ru-RU" w:eastAsia="ru-RU" w:bidi="ar-SA"/>
    </w:rPr>
  </w:style>
  <w:style w:type="character" w:styleId="af2">
    <w:name w:val="endnote reference"/>
    <w:basedOn w:val="a0"/>
    <w:uiPriority w:val="99"/>
    <w:semiHidden/>
    <w:rsid w:val="00346A15"/>
    <w:rPr>
      <w:vertAlign w:val="superscript"/>
    </w:rPr>
  </w:style>
  <w:style w:type="character" w:customStyle="1" w:styleId="Subtleemphasis">
    <w:name w:val="Subtle emphasis"/>
    <w:basedOn w:val="a0"/>
    <w:uiPriority w:val="19"/>
    <w:qFormat/>
    <w:rsid w:val="00346A15"/>
    <w:rPr>
      <w:i/>
      <w:color w:val="808080"/>
    </w:rPr>
  </w:style>
  <w:style w:type="character" w:customStyle="1" w:styleId="af">
    <w:name w:val="Подзаголовок Знак"/>
    <w:basedOn w:val="a0"/>
    <w:link w:val="ae"/>
    <w:uiPriority w:val="11"/>
    <w:rsid w:val="00346A15"/>
    <w:rPr>
      <w:i/>
      <w:color w:val="4F81BD"/>
      <w:spacing w:val="15"/>
      <w:sz w:val="24"/>
      <w:lang w:val="ru-RU" w:eastAsia="ru-RU" w:bidi="ar-SA"/>
    </w:rPr>
  </w:style>
  <w:style w:type="character" w:customStyle="1" w:styleId="22">
    <w:name w:val="Цитата 2 Знак"/>
    <w:basedOn w:val="a0"/>
    <w:link w:val="21"/>
    <w:uiPriority w:val="29"/>
    <w:rsid w:val="00346A15"/>
    <w:rPr>
      <w:i/>
      <w:color w:val="000000"/>
      <w:lang w:val="ru-RU" w:eastAsia="ru-RU" w:bidi="ar-SA"/>
    </w:rPr>
  </w:style>
  <w:style w:type="paragraph" w:customStyle="1" w:styleId="Listparagraph">
    <w:name w:val="List paragraph"/>
    <w:next w:val="a"/>
    <w:uiPriority w:val="34"/>
    <w:qFormat/>
    <w:rsid w:val="00346A15"/>
    <w:pPr>
      <w:ind w:left="720"/>
    </w:pPr>
  </w:style>
  <w:style w:type="character" w:customStyle="1" w:styleId="a7">
    <w:name w:val="Текст концевой сноски Знак"/>
    <w:basedOn w:val="a0"/>
    <w:link w:val="a6"/>
    <w:uiPriority w:val="99"/>
    <w:semiHidden/>
    <w:rsid w:val="00346A15"/>
    <w:rPr>
      <w:lang w:val="ru-RU" w:eastAsia="ru-RU" w:bidi="ar-SA"/>
    </w:rPr>
  </w:style>
  <w:style w:type="table" w:styleId="af3">
    <w:name w:val="Table Grid"/>
    <w:basedOn w:val="a1"/>
    <w:uiPriority w:val="59"/>
    <w:rsid w:val="00346A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a0"/>
    <w:link w:val="4"/>
    <w:uiPriority w:val="9"/>
    <w:rsid w:val="00346A15"/>
    <w:rPr>
      <w:rFonts w:ascii="Times New Roman" w:eastAsia="Times New Roman" w:hAnsi="Times New Roman" w:cs="Times New Roman"/>
      <w:b/>
      <w:i/>
      <w:color w:val="4F81BD"/>
    </w:rPr>
  </w:style>
  <w:style w:type="character" w:customStyle="1" w:styleId="FootnoteTextChar">
    <w:name w:val="Footnote Text Char"/>
    <w:basedOn w:val="a0"/>
    <w:link w:val="aa"/>
    <w:uiPriority w:val="99"/>
    <w:semiHidden/>
    <w:rsid w:val="00346A15"/>
    <w:rPr>
      <w:sz w:val="20"/>
    </w:rPr>
  </w:style>
  <w:style w:type="character" w:customStyle="1" w:styleId="Heading6Char">
    <w:name w:val="Heading 6 Char"/>
    <w:basedOn w:val="a0"/>
    <w:link w:val="6"/>
    <w:uiPriority w:val="9"/>
    <w:rsid w:val="00346A15"/>
    <w:rPr>
      <w:rFonts w:ascii="Times New Roman" w:eastAsia="Times New Roman" w:hAnsi="Times New Roman" w:cs="Times New Roman"/>
      <w:i/>
      <w:color w:val="243F60"/>
    </w:rPr>
  </w:style>
  <w:style w:type="character" w:customStyle="1" w:styleId="IntenseQuoteChar">
    <w:name w:val="Intense Quote Char"/>
    <w:basedOn w:val="a0"/>
    <w:link w:val="Intensequote"/>
    <w:uiPriority w:val="30"/>
    <w:rsid w:val="00346A15"/>
    <w:rPr>
      <w:b/>
      <w:i/>
      <w:color w:val="4F81BD"/>
    </w:rPr>
  </w:style>
  <w:style w:type="character" w:customStyle="1" w:styleId="Heading3Char">
    <w:name w:val="Heading 3 Char"/>
    <w:basedOn w:val="a0"/>
    <w:link w:val="3"/>
    <w:uiPriority w:val="9"/>
    <w:rsid w:val="00346A15"/>
    <w:rPr>
      <w:rFonts w:ascii="Times New Roman" w:eastAsia="Times New Roman" w:hAnsi="Times New Roman" w:cs="Times New Roman"/>
      <w:b/>
      <w:color w:val="4F81BD"/>
    </w:rPr>
  </w:style>
  <w:style w:type="character" w:customStyle="1" w:styleId="Heading5Char">
    <w:name w:val="Heading 5 Char"/>
    <w:basedOn w:val="a0"/>
    <w:link w:val="5"/>
    <w:uiPriority w:val="9"/>
    <w:rsid w:val="00346A15"/>
    <w:rPr>
      <w:rFonts w:ascii="Times New Roman" w:eastAsia="Times New Roman" w:hAnsi="Times New Roman" w:cs="Times New Roman"/>
      <w:color w:val="243F60"/>
    </w:rPr>
  </w:style>
  <w:style w:type="character" w:customStyle="1" w:styleId="Heading2Char">
    <w:name w:val="Heading 2 Char"/>
    <w:basedOn w:val="a0"/>
    <w:link w:val="2"/>
    <w:uiPriority w:val="9"/>
    <w:rsid w:val="00346A15"/>
    <w:rPr>
      <w:rFonts w:ascii="Times New Roman" w:eastAsia="Times New Roman" w:hAnsi="Times New Roman" w:cs="Times New Roman"/>
      <w:b/>
      <w:color w:val="4F81BD"/>
      <w:sz w:val="26"/>
    </w:rPr>
  </w:style>
  <w:style w:type="character" w:customStyle="1" w:styleId="TitleChar">
    <w:name w:val="Title Char"/>
    <w:basedOn w:val="a0"/>
    <w:link w:val="af1"/>
    <w:uiPriority w:val="10"/>
    <w:rsid w:val="00346A15"/>
    <w:rPr>
      <w:rFonts w:ascii="Times New Roman" w:eastAsia="Times New Roman" w:hAnsi="Times New Roman" w:cs="Times New Roman"/>
      <w:color w:val="17365D"/>
      <w:spacing w:val="5"/>
      <w:sz w:val="52"/>
    </w:rPr>
  </w:style>
  <w:style w:type="character" w:customStyle="1" w:styleId="Heading7Char">
    <w:name w:val="Heading 7 Char"/>
    <w:basedOn w:val="a0"/>
    <w:link w:val="7"/>
    <w:uiPriority w:val="9"/>
    <w:rsid w:val="00346A15"/>
    <w:rPr>
      <w:rFonts w:ascii="Times New Roman" w:eastAsia="Times New Roman" w:hAnsi="Times New Roman" w:cs="Times New Roman"/>
      <w:i/>
      <w:color w:val="404040"/>
    </w:rPr>
  </w:style>
  <w:style w:type="character" w:customStyle="1" w:styleId="Heading9Char">
    <w:name w:val="Heading 9 Char"/>
    <w:basedOn w:val="a0"/>
    <w:link w:val="9"/>
    <w:uiPriority w:val="9"/>
    <w:rsid w:val="00346A15"/>
    <w:rPr>
      <w:rFonts w:ascii="Times New Roman" w:eastAsia="Times New Roman" w:hAnsi="Times New Roman" w:cs="Times New Roman"/>
      <w:i/>
      <w:color w:val="404040"/>
      <w:sz w:val="20"/>
    </w:rPr>
  </w:style>
  <w:style w:type="character" w:customStyle="1" w:styleId="Heading8Char">
    <w:name w:val="Heading 8 Char"/>
    <w:basedOn w:val="a0"/>
    <w:link w:val="8"/>
    <w:uiPriority w:val="9"/>
    <w:rsid w:val="00346A15"/>
    <w:rPr>
      <w:rFonts w:ascii="Times New Roman" w:eastAsia="Times New Roman" w:hAnsi="Times New Roman" w:cs="Times New Roman"/>
      <w:color w:val="404040"/>
      <w:sz w:val="20"/>
    </w:rPr>
  </w:style>
  <w:style w:type="character" w:customStyle="1" w:styleId="Heading1Char">
    <w:name w:val="Heading 1 Char"/>
    <w:basedOn w:val="a0"/>
    <w:link w:val="1"/>
    <w:uiPriority w:val="9"/>
    <w:rsid w:val="00346A15"/>
    <w:rPr>
      <w:rFonts w:ascii="Times New Roman" w:eastAsia="Times New Roman" w:hAnsi="Times New Roman" w:cs="Times New Roman"/>
      <w:b/>
      <w:color w:val="365F91"/>
      <w:sz w:val="28"/>
    </w:rPr>
  </w:style>
  <w:style w:type="character" w:customStyle="1" w:styleId="PlainTextChar">
    <w:name w:val="Plain Text Char"/>
    <w:basedOn w:val="a0"/>
    <w:link w:val="ab"/>
    <w:uiPriority w:val="99"/>
    <w:rsid w:val="00346A15"/>
    <w:rPr>
      <w:rFonts w:ascii="Courier New" w:hAnsi="Courier New" w:cs="Courier New"/>
      <w:sz w:val="21"/>
    </w:rPr>
  </w:style>
  <w:style w:type="character" w:customStyle="1" w:styleId="SubtitleChar">
    <w:name w:val="Subtitle Char"/>
    <w:basedOn w:val="a0"/>
    <w:link w:val="ae"/>
    <w:uiPriority w:val="11"/>
    <w:rsid w:val="00346A15"/>
    <w:rPr>
      <w:rFonts w:ascii="Times New Roman" w:eastAsia="Times New Roman" w:hAnsi="Times New Roman" w:cs="Times New Roman"/>
      <w:i/>
      <w:color w:val="4F81BD"/>
      <w:spacing w:val="15"/>
      <w:sz w:val="24"/>
    </w:rPr>
  </w:style>
  <w:style w:type="character" w:customStyle="1" w:styleId="QuoteChar">
    <w:name w:val="Quote Char"/>
    <w:basedOn w:val="a0"/>
    <w:link w:val="21"/>
    <w:uiPriority w:val="29"/>
    <w:rsid w:val="00346A15"/>
    <w:rPr>
      <w:i/>
      <w:color w:val="000000"/>
    </w:rPr>
  </w:style>
  <w:style w:type="character" w:customStyle="1" w:styleId="EndnoteTextChar">
    <w:name w:val="Endnote Text Char"/>
    <w:basedOn w:val="a0"/>
    <w:link w:val="a6"/>
    <w:uiPriority w:val="99"/>
    <w:semiHidden/>
    <w:rsid w:val="00346A15"/>
    <w:rPr>
      <w:sz w:val="20"/>
    </w:rPr>
  </w:style>
  <w:style w:type="table" w:customStyle="1" w:styleId="Lightshadingaccent2">
    <w:name w:val="Light shading accent 2"/>
    <w:uiPriority w:val="60"/>
    <w:rsid w:val="00346A15"/>
    <w:rPr>
      <w:color w:val="943634"/>
    </w:rPr>
    <w:tblPr>
      <w:tblBorders>
        <w:top w:val="single" w:sz="8" w:space="0" w:color="C0504D"/>
        <w:left w:val="nil"/>
        <w:bottom w:val="single" w:sz="8" w:space="0" w:color="C0504D"/>
        <w:right w:val="nil"/>
        <w:insideH w:val="nil"/>
        <w:insideV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basedOn w:val="a"/>
    <w:uiPriority w:val="1"/>
    <w:qFormat/>
    <w:rsid w:val="00F32EEE"/>
    <w:pPr>
      <w:spacing w:before="30" w:after="30" w:line="240" w:lineRule="auto"/>
    </w:pPr>
    <w:rPr>
      <w:rFonts w:ascii="Times New Roman" w:eastAsia="Times New Roman" w:hAnsi="Times New Roman"/>
      <w:sz w:val="20"/>
    </w:rPr>
  </w:style>
  <w:style w:type="paragraph" w:styleId="af5">
    <w:name w:val="Normal (Web)"/>
    <w:basedOn w:val="a"/>
    <w:uiPriority w:val="99"/>
    <w:unhideWhenUsed/>
    <w:rsid w:val="003502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6">
    <w:name w:val="List Paragraph"/>
    <w:basedOn w:val="a"/>
    <w:uiPriority w:val="34"/>
    <w:qFormat/>
    <w:rsid w:val="0083167D"/>
    <w:pPr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7">
    <w:name w:val="Balloon Text"/>
    <w:basedOn w:val="a"/>
    <w:link w:val="af8"/>
    <w:rsid w:val="00C35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C35BA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0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2l1nfP5bv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2A41C-8F1E-4780-B099-99B5A9196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11</Pages>
  <Words>1320</Words>
  <Characters>11724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10</cp:revision>
  <cp:lastPrinted>2014-10-13T09:55:00Z</cp:lastPrinted>
  <dcterms:created xsi:type="dcterms:W3CDTF">2021-10-23T07:04:00Z</dcterms:created>
  <dcterms:modified xsi:type="dcterms:W3CDTF">2021-10-28T15:49:00Z</dcterms:modified>
</cp:coreProperties>
</file>